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15BF" w14:textId="42C12743" w:rsidR="00134FCC" w:rsidRDefault="00134FCC" w:rsidP="00134FCC">
      <w:pPr>
        <w:spacing w:before="69"/>
        <w:ind w:left="155"/>
        <w:rPr>
          <w:rFonts w:asciiTheme="minorHAnsi" w:eastAsia="Arial" w:hAnsiTheme="minorHAnsi" w:cstheme="minorHAnsi"/>
          <w:b/>
          <w:bCs/>
          <w:spacing w:val="1"/>
          <w:position w:val="6"/>
          <w:sz w:val="22"/>
          <w:szCs w:val="22"/>
        </w:rPr>
      </w:pPr>
      <w:r w:rsidRPr="00134FCC">
        <w:rPr>
          <w:rFonts w:asciiTheme="minorHAnsi" w:hAnsiTheme="minorHAnsi" w:cstheme="minorHAnsi"/>
          <w:b/>
          <w:bCs/>
          <w:sz w:val="22"/>
          <w:szCs w:val="22"/>
        </w:rPr>
        <w:t>Makayla Merritt</w:t>
      </w:r>
    </w:p>
    <w:p w14:paraId="0222EABF" w14:textId="27A6F537" w:rsidR="009B7E15" w:rsidRPr="00134FCC" w:rsidRDefault="00C86221" w:rsidP="00134FCC">
      <w:pPr>
        <w:spacing w:before="69"/>
        <w:ind w:left="155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bCs/>
          <w:spacing w:val="1"/>
          <w:position w:val="6"/>
          <w:sz w:val="22"/>
          <w:szCs w:val="22"/>
        </w:rPr>
        <w:t>41</w:t>
      </w:r>
      <w:r w:rsidRPr="00134FCC">
        <w:rPr>
          <w:rFonts w:asciiTheme="minorHAnsi" w:eastAsia="Arial" w:hAnsiTheme="minorHAnsi" w:cstheme="minorHAnsi"/>
          <w:b/>
          <w:bCs/>
          <w:spacing w:val="-1"/>
          <w:position w:val="6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b/>
          <w:bCs/>
          <w:position w:val="6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b/>
          <w:bCs/>
          <w:spacing w:val="2"/>
          <w:position w:val="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bCs/>
          <w:position w:val="6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6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bCs/>
          <w:position w:val="6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bCs/>
          <w:spacing w:val="-1"/>
          <w:position w:val="6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bCs/>
          <w:position w:val="6"/>
          <w:sz w:val="22"/>
          <w:szCs w:val="22"/>
        </w:rPr>
        <w:t>lin Dri</w:t>
      </w:r>
      <w:r w:rsidRPr="00134FCC">
        <w:rPr>
          <w:rFonts w:asciiTheme="minorHAnsi" w:eastAsia="Arial" w:hAnsiTheme="minorHAnsi" w:cstheme="minorHAnsi"/>
          <w:b/>
          <w:bCs/>
          <w:spacing w:val="-4"/>
          <w:position w:val="6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bCs/>
          <w:position w:val="6"/>
          <w:sz w:val="22"/>
          <w:szCs w:val="22"/>
        </w:rPr>
        <w:t>e</w:t>
      </w:r>
    </w:p>
    <w:p w14:paraId="10945A1C" w14:textId="77777777" w:rsidR="009B7E15" w:rsidRPr="00134FCC" w:rsidRDefault="00C86221" w:rsidP="00134FCC">
      <w:pPr>
        <w:ind w:firstLine="155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bCs/>
          <w:spacing w:val="-1"/>
          <w:position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bCs/>
          <w:position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bCs/>
          <w:spacing w:val="-1"/>
          <w:position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bCs/>
          <w:position w:val="1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bCs/>
          <w:position w:val="1"/>
          <w:sz w:val="22"/>
          <w:szCs w:val="22"/>
        </w:rPr>
        <w:t xml:space="preserve">KS </w:t>
      </w:r>
      <w:r w:rsidRPr="00134FCC">
        <w:rPr>
          <w:rFonts w:asciiTheme="minorHAnsi" w:eastAsia="Arial" w:hAnsiTheme="minorHAnsi" w:cstheme="minorHAnsi"/>
          <w:b/>
          <w:bCs/>
          <w:spacing w:val="2"/>
          <w:position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bCs/>
          <w:spacing w:val="-1"/>
          <w:position w:val="1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b/>
          <w:bCs/>
          <w:spacing w:val="1"/>
          <w:position w:val="1"/>
          <w:sz w:val="22"/>
          <w:szCs w:val="22"/>
        </w:rPr>
        <w:t>65</w:t>
      </w:r>
      <w:r w:rsidRPr="00134FCC">
        <w:rPr>
          <w:rFonts w:asciiTheme="minorHAnsi" w:eastAsia="Arial" w:hAnsiTheme="minorHAnsi" w:cstheme="minorHAnsi"/>
          <w:b/>
          <w:bCs/>
          <w:spacing w:val="-1"/>
          <w:position w:val="1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b/>
          <w:bCs/>
          <w:position w:val="1"/>
          <w:sz w:val="22"/>
          <w:szCs w:val="22"/>
        </w:rPr>
        <w:t>2</w:t>
      </w:r>
    </w:p>
    <w:p w14:paraId="2651AAE9" w14:textId="60E23F85" w:rsidR="009B7E15" w:rsidRPr="00134FCC" w:rsidRDefault="00C86221" w:rsidP="00134FCC">
      <w:pPr>
        <w:ind w:right="2812" w:firstLine="155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785</w:t>
      </w:r>
      <w:r w:rsidRPr="00134FCC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-5</w:t>
      </w:r>
      <w:r w:rsidRPr="00134FCC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37</w:t>
      </w:r>
      <w:r w:rsidRPr="00134FCC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 xml:space="preserve">37 </w:t>
      </w:r>
      <w:hyperlink r:id="rId7" w:history="1">
        <w:r w:rsidR="00134FCC" w:rsidRPr="00134FCC">
          <w:rPr>
            <w:rStyle w:val="Hyperlink"/>
            <w:rFonts w:asciiTheme="minorHAnsi" w:eastAsia="Arial" w:hAnsiTheme="minorHAnsi" w:cstheme="minorHAnsi"/>
            <w:b/>
            <w:bCs/>
            <w:spacing w:val="1"/>
            <w:sz w:val="22"/>
            <w:szCs w:val="22"/>
          </w:rPr>
          <w:t>makayla@gmail.com</w:t>
        </w:r>
      </w:hyperlink>
    </w:p>
    <w:p w14:paraId="43D6F26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81E6263" w14:textId="4E28C691" w:rsidR="009B7E15" w:rsidRPr="00134FCC" w:rsidRDefault="00C86221" w:rsidP="00134FCC">
      <w:pPr>
        <w:spacing w:before="36"/>
        <w:ind w:left="2044" w:right="80" w:hanging="188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</w:t>
      </w:r>
      <w:r w:rsidRPr="00134FCC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onal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not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 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hom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ivil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ged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B14B4E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A2B2E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  <w:sectPr w:rsidR="009B7E15" w:rsidRPr="00134FCC">
          <w:pgSz w:w="12240" w:h="15840"/>
          <w:pgMar w:top="860" w:right="740" w:bottom="280" w:left="680" w:header="720" w:footer="720" w:gutter="0"/>
          <w:cols w:space="720"/>
        </w:sectPr>
      </w:pPr>
    </w:p>
    <w:p w14:paraId="28B6DB6E" w14:textId="77777777" w:rsidR="009B7E15" w:rsidRPr="00134FCC" w:rsidRDefault="00C86221" w:rsidP="00134FCC">
      <w:pPr>
        <w:spacing w:before="34"/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ile</w:t>
      </w:r>
    </w:p>
    <w:p w14:paraId="0A0CE0AF" w14:textId="77777777" w:rsidR="009B7E15" w:rsidRPr="00134FCC" w:rsidRDefault="009B7E15" w:rsidP="00134FC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144542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3B1CAD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6BFA07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507B4FC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5AFF2F0" w14:textId="77777777" w:rsidR="009B7E15" w:rsidRPr="00134FCC" w:rsidRDefault="00C86221" w:rsidP="00134FCC">
      <w:pPr>
        <w:ind w:left="155" w:right="-5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6A07A7C5" w14:textId="77777777" w:rsidR="009B7E15" w:rsidRPr="00134FCC" w:rsidRDefault="00C86221" w:rsidP="00134FCC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42BC0E74" w14:textId="77777777" w:rsidR="009B7E15" w:rsidRPr="00134FCC" w:rsidRDefault="00C86221" w:rsidP="00134FCC">
      <w:pPr>
        <w:spacing w:before="36"/>
        <w:ind w:left="1" w:right="16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br w:type="column"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D.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</w:rPr>
        <w:t>83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den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ol.</w:t>
      </w:r>
    </w:p>
    <w:p w14:paraId="4383427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D99D6A1" w14:textId="77777777" w:rsidR="009B7E15" w:rsidRPr="00134FCC" w:rsidRDefault="009B7E15" w:rsidP="00134FC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1CB9A95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2004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ent: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tant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</w:rPr>
        <w:t>83</w:t>
      </w:r>
    </w:p>
    <w:p w14:paraId="6AF61387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1995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ent: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z w:val="22"/>
          <w:szCs w:val="22"/>
        </w:rPr>
        <w:t>D.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</w:rPr>
        <w:t>83</w:t>
      </w:r>
    </w:p>
    <w:p w14:paraId="7D58143B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1992          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370D14BE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1991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95        </w:t>
      </w:r>
      <w:r w:rsidRPr="00134FC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d)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3</w:t>
      </w:r>
    </w:p>
    <w:p w14:paraId="0BE199DD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1990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91        </w:t>
      </w:r>
      <w:r w:rsidRPr="00134FC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34FCC">
        <w:rPr>
          <w:rFonts w:asciiTheme="minorHAnsi" w:eastAsia="Arial" w:hAnsiTheme="minorHAnsi" w:cstheme="minorHAnsi"/>
          <w:sz w:val="22"/>
          <w:szCs w:val="22"/>
        </w:rPr>
        <w:t>aduate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ands</w:t>
      </w:r>
    </w:p>
    <w:p w14:paraId="68D868C8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90        </w:t>
      </w:r>
      <w:r w:rsidRPr="00134FC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12)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ton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#4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7</w:t>
      </w:r>
    </w:p>
    <w:p w14:paraId="5138B505" w14:textId="77777777" w:rsidR="009B7E15" w:rsidRPr="00134FCC" w:rsidRDefault="00C86221" w:rsidP="00134FCC">
      <w:pPr>
        <w:ind w:left="1260" w:right="261" w:hanging="12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1985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86        </w:t>
      </w:r>
      <w:r w:rsidRPr="00134FC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1– 6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;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4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nd)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1985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86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pton</w:t>
      </w:r>
      <w:r w:rsidRPr="00134FCC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illi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</w:rPr>
        <w:t>43</w:t>
      </w:r>
    </w:p>
    <w:p w14:paraId="07855E08" w14:textId="77777777" w:rsidR="009B7E15" w:rsidRPr="00134FCC" w:rsidRDefault="00C86221" w:rsidP="00134FCC">
      <w:pPr>
        <w:tabs>
          <w:tab w:val="left" w:pos="1240"/>
        </w:tabs>
        <w:ind w:left="1276" w:right="1870" w:hanging="1276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740" w:bottom="280" w:left="680" w:header="720" w:footer="720" w:gutter="0"/>
          <w:cols w:num="2" w:space="720" w:equalWidth="0">
            <w:col w:w="1353" w:space="690"/>
            <w:col w:w="8777"/>
          </w:cols>
        </w:sectPr>
      </w:pPr>
      <w:r w:rsidRPr="00134FCC">
        <w:rPr>
          <w:rFonts w:asciiTheme="minorHAnsi" w:eastAsia="Arial" w:hAnsiTheme="minorHAnsi" w:cstheme="minorHAnsi"/>
          <w:sz w:val="22"/>
          <w:szCs w:val="22"/>
        </w:rPr>
        <w:t>1985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  <w:t>Ce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ental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Deg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22750AE3" w14:textId="77777777" w:rsidR="009B7E15" w:rsidRPr="00134FCC" w:rsidRDefault="009B7E15" w:rsidP="00134FC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F2F5FD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6"/>
        <w:gridCol w:w="1393"/>
        <w:gridCol w:w="7354"/>
      </w:tblGrid>
      <w:tr w:rsidR="009B7E15" w:rsidRPr="00134FCC" w14:paraId="6819A4B8" w14:textId="77777777" w:rsidTr="00134FCC">
        <w:trPr>
          <w:trHeight w:hRule="exact" w:val="1468"/>
        </w:trPr>
        <w:tc>
          <w:tcPr>
            <w:tcW w:w="1816" w:type="dxa"/>
          </w:tcPr>
          <w:p w14:paraId="577D5A01" w14:textId="77777777" w:rsidR="009B7E15" w:rsidRPr="00134FCC" w:rsidRDefault="00C86221" w:rsidP="00134FCC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ommun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ty</w:t>
            </w:r>
          </w:p>
          <w:p w14:paraId="7EF2C588" w14:textId="77777777" w:rsidR="009B7E15" w:rsidRPr="00134FCC" w:rsidRDefault="00C86221" w:rsidP="00134FC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393" w:type="dxa"/>
          </w:tcPr>
          <w:p w14:paraId="4290E532" w14:textId="77777777" w:rsidR="009B7E15" w:rsidRPr="00134FCC" w:rsidRDefault="00C86221" w:rsidP="00134FCC">
            <w:pPr>
              <w:spacing w:before="76"/>
              <w:ind w:left="106" w:right="-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  <w:p w14:paraId="4BB5937E" w14:textId="77777777" w:rsidR="009B7E15" w:rsidRPr="00134FCC" w:rsidRDefault="009B7E15" w:rsidP="00134FC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E82AEF" w14:textId="77777777" w:rsidR="009B7E15" w:rsidRPr="00134FCC" w:rsidRDefault="00C86221" w:rsidP="00134FCC">
            <w:pPr>
              <w:ind w:left="1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  <w:p w14:paraId="58C3C45A" w14:textId="77777777" w:rsidR="009B7E15" w:rsidRPr="00134FCC" w:rsidRDefault="009B7E15" w:rsidP="00134FC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08D01" w14:textId="77777777" w:rsidR="009B7E15" w:rsidRPr="00134FCC" w:rsidRDefault="00C86221" w:rsidP="00134FCC">
            <w:pPr>
              <w:ind w:left="1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2011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354" w:type="dxa"/>
          </w:tcPr>
          <w:p w14:paraId="523E572C" w14:textId="77777777" w:rsidR="009B7E15" w:rsidRPr="00134FCC" w:rsidRDefault="00C86221" w:rsidP="00134FCC">
            <w:pPr>
              <w:spacing w:before="76"/>
              <w:ind w:left="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34FC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ego</w:t>
            </w:r>
            <w:r w:rsidRPr="00134FC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 Lat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CA31DD5" w14:textId="77777777" w:rsidR="009B7E15" w:rsidRPr="00134FCC" w:rsidRDefault="00C86221" w:rsidP="00134FCC">
            <w:pPr>
              <w:ind w:left="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nts</w:t>
            </w:r>
          </w:p>
          <w:p w14:paraId="58BC4EF7" w14:textId="77777777" w:rsidR="009B7E15" w:rsidRPr="00134FCC" w:rsidRDefault="00C86221" w:rsidP="00134FCC">
            <w:pPr>
              <w:ind w:left="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und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134FCC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ego</w:t>
            </w:r>
            <w:r w:rsidRPr="00134FC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</w:p>
          <w:p w14:paraId="4B2E4AB9" w14:textId="77777777" w:rsidR="009B7E15" w:rsidRPr="00134FCC" w:rsidRDefault="00C86221" w:rsidP="00134FCC">
            <w:pPr>
              <w:spacing w:before="3"/>
              <w:ind w:left="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Latte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nts</w:t>
            </w:r>
          </w:p>
          <w:p w14:paraId="49F571C0" w14:textId="77777777" w:rsidR="009B7E15" w:rsidRPr="00134FCC" w:rsidRDefault="00C86221" w:rsidP="00134FCC">
            <w:pPr>
              <w:ind w:left="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oun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sel</w:t>
            </w:r>
            <w:r w:rsidRPr="00134FCC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th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esi</w:t>
            </w:r>
            <w:r w:rsidRPr="00134FCC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ego</w:t>
            </w:r>
            <w:r w:rsidRPr="00134FC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</w:p>
        </w:tc>
      </w:tr>
      <w:tr w:rsidR="009B7E15" w:rsidRPr="00134FCC" w14:paraId="38F23B12" w14:textId="77777777" w:rsidTr="00134FCC">
        <w:trPr>
          <w:trHeight w:hRule="exact" w:val="696"/>
        </w:trPr>
        <w:tc>
          <w:tcPr>
            <w:tcW w:w="1816" w:type="dxa"/>
          </w:tcPr>
          <w:p w14:paraId="3AD11C1B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3301BEB" w14:textId="77777777" w:rsidR="009B7E15" w:rsidRPr="00134FCC" w:rsidRDefault="009B7E15" w:rsidP="00134FCC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ABAD42" w14:textId="77777777" w:rsidR="009B7E15" w:rsidRPr="00134FCC" w:rsidRDefault="00C86221" w:rsidP="00134FCC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354" w:type="dxa"/>
          </w:tcPr>
          <w:p w14:paraId="4022A13C" w14:textId="77777777" w:rsidR="009B7E15" w:rsidRPr="00134FCC" w:rsidRDefault="00C86221" w:rsidP="00134FCC">
            <w:pPr>
              <w:ind w:left="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 Lat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r-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nts</w:t>
            </w:r>
            <w:r w:rsidRPr="00134FCC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2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2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0</w:t>
            </w:r>
            <w:r w:rsidRPr="00134FCC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)</w:t>
            </w:r>
          </w:p>
          <w:p w14:paraId="0B9046A1" w14:textId="77777777" w:rsidR="009B7E15" w:rsidRPr="00134FCC" w:rsidRDefault="00C86221" w:rsidP="00134FCC">
            <w:pPr>
              <w:ind w:left="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oun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sel</w:t>
            </w:r>
            <w:r w:rsidRPr="00134FCC">
              <w:rPr>
                <w:rFonts w:asciiTheme="minorHAnsi" w:eastAsia="Arial" w:hAnsiTheme="minorHAnsi" w:cstheme="minorHAnsi"/>
                <w:b/>
                <w:spacing w:val="3"/>
                <w:position w:val="-1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pacing w:val="-11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th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-4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Bis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hop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-9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 M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nha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tan</w:t>
            </w:r>
            <w:r w:rsidRPr="00134FCC">
              <w:rPr>
                <w:rFonts w:asciiTheme="minorHAnsi" w:eastAsia="Arial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2</w:t>
            </w:r>
            <w:r w:rsidRPr="00134FCC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nd</w:t>
            </w:r>
            <w:r w:rsidRPr="00134FCC">
              <w:rPr>
                <w:rFonts w:asciiTheme="minorHAnsi" w:eastAsia="Arial" w:hAnsiTheme="minorHAnsi" w:cstheme="minorHAnsi"/>
                <w:spacing w:val="11"/>
                <w:position w:val="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egat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34FC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300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9B7E15" w:rsidRPr="00134FCC" w14:paraId="17392468" w14:textId="77777777" w:rsidTr="00134FCC">
        <w:trPr>
          <w:trHeight w:hRule="exact" w:val="231"/>
        </w:trPr>
        <w:tc>
          <w:tcPr>
            <w:tcW w:w="1816" w:type="dxa"/>
          </w:tcPr>
          <w:p w14:paraId="3FD0FE4D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4FB8A4DE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4" w:type="dxa"/>
          </w:tcPr>
          <w:p w14:paraId="7999AAC4" w14:textId="77777777" w:rsidR="009B7E15" w:rsidRPr="00134FCC" w:rsidRDefault="00C86221" w:rsidP="00134FCC">
            <w:pPr>
              <w:ind w:left="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 Lat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nts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age</w:t>
            </w:r>
            <w:r w:rsidRPr="00134FC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10 hou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134FC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ek</w:t>
            </w:r>
          </w:p>
        </w:tc>
      </w:tr>
      <w:tr w:rsidR="009B7E15" w:rsidRPr="00134FCC" w14:paraId="3FD763A4" w14:textId="77777777" w:rsidTr="00134FCC">
        <w:trPr>
          <w:trHeight w:hRule="exact" w:val="229"/>
        </w:trPr>
        <w:tc>
          <w:tcPr>
            <w:tcW w:w="1816" w:type="dxa"/>
          </w:tcPr>
          <w:p w14:paraId="06365F5C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6EF4FB06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4" w:type="dxa"/>
          </w:tcPr>
          <w:p w14:paraId="474F14A2" w14:textId="77777777" w:rsidR="009B7E15" w:rsidRPr="00134FCC" w:rsidRDefault="00C86221" w:rsidP="00134FCC">
            <w:pPr>
              <w:ind w:left="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9B7E15" w:rsidRPr="00134FCC" w14:paraId="1284F30A" w14:textId="77777777" w:rsidTr="00134FCC">
        <w:trPr>
          <w:trHeight w:hRule="exact" w:val="229"/>
        </w:trPr>
        <w:tc>
          <w:tcPr>
            <w:tcW w:w="1816" w:type="dxa"/>
          </w:tcPr>
          <w:p w14:paraId="45166DC8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87E7E62" w14:textId="77777777" w:rsidR="009B7E15" w:rsidRPr="00134FCC" w:rsidRDefault="00C86221" w:rsidP="00134FCC">
            <w:pPr>
              <w:ind w:left="1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2005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354" w:type="dxa"/>
          </w:tcPr>
          <w:p w14:paraId="77C31837" w14:textId="77777777" w:rsidR="009B7E15" w:rsidRPr="00134FCC" w:rsidRDefault="00C86221" w:rsidP="00134FCC">
            <w:pPr>
              <w:ind w:left="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oun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sel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134FC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th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 the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34FC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</w:tr>
      <w:tr w:rsidR="009B7E15" w:rsidRPr="00134FCC" w14:paraId="70372EC5" w14:textId="77777777" w:rsidTr="00134FCC">
        <w:trPr>
          <w:trHeight w:hRule="exact" w:val="230"/>
        </w:trPr>
        <w:tc>
          <w:tcPr>
            <w:tcW w:w="1816" w:type="dxa"/>
          </w:tcPr>
          <w:p w14:paraId="116C8041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A810B3E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4" w:type="dxa"/>
          </w:tcPr>
          <w:p w14:paraId="139903E5" w14:textId="77777777" w:rsidR="009B7E15" w:rsidRPr="00134FCC" w:rsidRDefault="00C86221" w:rsidP="00134FCC">
            <w:pPr>
              <w:ind w:left="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34FCC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75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34FC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ad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134FCC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34FC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of Lat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9B7E15" w:rsidRPr="00134FCC" w14:paraId="44D0A34A" w14:textId="77777777" w:rsidTr="00134FCC">
        <w:trPr>
          <w:trHeight w:hRule="exact" w:val="229"/>
        </w:trPr>
        <w:tc>
          <w:tcPr>
            <w:tcW w:w="1816" w:type="dxa"/>
          </w:tcPr>
          <w:p w14:paraId="100A3FD1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743EFF54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4" w:type="dxa"/>
          </w:tcPr>
          <w:p w14:paraId="2FD62184" w14:textId="77777777" w:rsidR="009B7E15" w:rsidRPr="00134FCC" w:rsidRDefault="00C86221" w:rsidP="00134FCC">
            <w:pPr>
              <w:ind w:left="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nts</w:t>
            </w:r>
            <w:r w:rsidRPr="00134FC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134FC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134FC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34FC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134FC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ek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34FC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9B7E15" w:rsidRPr="00134FCC" w14:paraId="131C1992" w14:textId="77777777" w:rsidTr="00134FCC">
        <w:trPr>
          <w:trHeight w:hRule="exact" w:val="208"/>
        </w:trPr>
        <w:tc>
          <w:tcPr>
            <w:tcW w:w="1816" w:type="dxa"/>
          </w:tcPr>
          <w:p w14:paraId="13151BA9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2BD2EAB4" w14:textId="77777777" w:rsidR="009B7E15" w:rsidRPr="00134FCC" w:rsidRDefault="00C86221" w:rsidP="00134FCC">
            <w:pPr>
              <w:ind w:left="1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2002</w:t>
            </w:r>
            <w:r w:rsidRPr="00134FCC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-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20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0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5</w:t>
            </w:r>
          </w:p>
        </w:tc>
        <w:tc>
          <w:tcPr>
            <w:tcW w:w="7354" w:type="dxa"/>
          </w:tcPr>
          <w:p w14:paraId="5582B9BB" w14:textId="77777777" w:rsidR="009B7E15" w:rsidRPr="00134FCC" w:rsidRDefault="00C86221" w:rsidP="00134FCC">
            <w:pPr>
              <w:ind w:left="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b/>
                <w:spacing w:val="-1"/>
                <w:position w:val="-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ou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hu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b/>
                <w:spacing w:val="-7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134FCC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lli</w:t>
            </w:r>
            <w:r w:rsidRPr="00134FCC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ng</w:t>
            </w:r>
            <w:r w:rsidRPr="00134FCC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b/>
                <w:spacing w:val="-7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(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ge</w:t>
            </w:r>
            <w:r w:rsidRPr="00134FCC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4</w:t>
            </w:r>
            <w:r w:rsidRPr="00134FCC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ou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/</w:t>
            </w:r>
            <w:r w:rsidRPr="00134FCC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eek</w:t>
            </w:r>
            <w:r w:rsidRPr="00134FCC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ic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to</w:t>
            </w:r>
            <w:r w:rsidRPr="00134FCC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)</w:t>
            </w:r>
            <w:r w:rsidRPr="00134FCC">
              <w:rPr>
                <w:rFonts w:asciiTheme="minorHAnsi" w:eastAsia="Arial" w:hAnsiTheme="minorHAnsi" w:cstheme="minorHAnsi"/>
                <w:spacing w:val="-11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f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or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the</w:t>
            </w:r>
          </w:p>
        </w:tc>
      </w:tr>
      <w:tr w:rsidR="009B7E15" w:rsidRPr="00134FCC" w14:paraId="3A92C5F7" w14:textId="77777777" w:rsidTr="00134FCC">
        <w:trPr>
          <w:trHeight w:hRule="exact" w:val="267"/>
        </w:trPr>
        <w:tc>
          <w:tcPr>
            <w:tcW w:w="1816" w:type="dxa"/>
          </w:tcPr>
          <w:p w14:paraId="380DB953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18B8357" w14:textId="77777777" w:rsidR="009B7E15" w:rsidRPr="00134FCC" w:rsidRDefault="009B7E15" w:rsidP="00134F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4" w:type="dxa"/>
          </w:tcPr>
          <w:p w14:paraId="603A6071" w14:textId="77777777" w:rsidR="009B7E15" w:rsidRPr="00134FCC" w:rsidRDefault="00C86221" w:rsidP="00134FCC">
            <w:pPr>
              <w:ind w:left="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Man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att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134FCC">
              <w:rPr>
                <w:rFonts w:asciiTheme="minorHAnsi" w:eastAsia="Arial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2</w:t>
            </w:r>
            <w:r w:rsidRPr="00134FCC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nd</w:t>
            </w:r>
            <w:r w:rsidRPr="00134FCC">
              <w:rPr>
                <w:rFonts w:asciiTheme="minorHAnsi" w:eastAsia="Arial" w:hAnsiTheme="minorHAnsi" w:cstheme="minorHAnsi"/>
                <w:spacing w:val="11"/>
                <w:position w:val="10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11"/>
                <w:position w:val="-1"/>
                <w:sz w:val="22"/>
                <w:szCs w:val="22"/>
              </w:rPr>
              <w:t>W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</w:t>
            </w:r>
            <w:r w:rsidRPr="00134FCC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he</w:t>
            </w:r>
            <w:r w:rsidRPr="00134FCC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Chu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rc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134FCC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of 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us</w:t>
            </w:r>
            <w:r w:rsidRPr="00134FCC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Ch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34FCC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 Latte</w:t>
            </w:r>
            <w:r w:rsidRPr="00134FCC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r-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134FCC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134FCC">
              <w:rPr>
                <w:rFonts w:asciiTheme="minorHAnsi" w:eastAsia="Arial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134FCC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134FCC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134FCC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nts</w:t>
            </w:r>
          </w:p>
        </w:tc>
      </w:tr>
    </w:tbl>
    <w:p w14:paraId="2BC15DCA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2000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’s</w:t>
      </w:r>
      <w:r w:rsidRPr="00134FCC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3437C5AE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1999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     </w:t>
      </w:r>
      <w:r w:rsidRPr="00134FCC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sel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Bis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hop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of Ma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position w:val="10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14"/>
          <w:position w:val="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5AA77FFF" w14:textId="77777777" w:rsidR="009B7E15" w:rsidRPr="00134FCC" w:rsidRDefault="00C86221" w:rsidP="00134FCC">
      <w:pPr>
        <w:spacing w:before="2"/>
        <w:ind w:left="3349" w:right="78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Chu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Lat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10 hou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ek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6E64708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1997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Chu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Latte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-</w:t>
      </w:r>
    </w:p>
    <w:p w14:paraId="2B3FDF3D" w14:textId="77777777" w:rsidR="009B7E15" w:rsidRPr="00134FCC" w:rsidRDefault="00C86221" w:rsidP="00134FCC">
      <w:pPr>
        <w:spacing w:before="3"/>
        <w:ind w:left="3369" w:right="248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eet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app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700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-8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00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tte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63FF20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1992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33F51E8" w14:textId="77777777" w:rsidR="009B7E15" w:rsidRPr="00134FCC" w:rsidRDefault="00C86221" w:rsidP="00134FCC">
      <w:pPr>
        <w:spacing w:before="3"/>
        <w:ind w:left="337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z w:val="22"/>
          <w:szCs w:val="22"/>
        </w:rPr>
        <w:t>hatt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</w:p>
    <w:p w14:paraId="1F35FE9C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1984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9     </w:t>
      </w:r>
      <w:r w:rsidRPr="00134FCC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hu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lli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ge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eek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</w:p>
    <w:p w14:paraId="75756B87" w14:textId="77777777" w:rsidR="009B7E15" w:rsidRPr="00134FCC" w:rsidRDefault="00C86221" w:rsidP="00134FCC">
      <w:pPr>
        <w:ind w:left="337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lastRenderedPageBreak/>
        <w:t>M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-2"/>
          <w:position w:val="10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10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4"/>
          <w:position w:val="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Chu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of La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r-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nts</w:t>
      </w:r>
    </w:p>
    <w:p w14:paraId="34AB1779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1987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9    </w:t>
      </w:r>
      <w:r w:rsidRPr="00134FC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ngto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sas)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mmun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am</w:t>
      </w:r>
    </w:p>
    <w:p w14:paraId="22B0597F" w14:textId="77777777" w:rsidR="009B7E15" w:rsidRPr="00134FCC" w:rsidRDefault="00C86221" w:rsidP="00134FCC">
      <w:pPr>
        <w:spacing w:before="3"/>
        <w:ind w:left="3368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ages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12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2661D20" w14:textId="77777777" w:rsidR="009B7E15" w:rsidRPr="00134FCC" w:rsidRDefault="00C86221" w:rsidP="00134FCC">
      <w:pPr>
        <w:ind w:left="204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1987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0     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ngton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mun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0278331D" w14:textId="77777777" w:rsidR="009B7E15" w:rsidRPr="00134FCC" w:rsidRDefault="00C86221" w:rsidP="00134FCC">
      <w:pPr>
        <w:spacing w:before="3"/>
        <w:ind w:left="337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2)</w:t>
      </w:r>
    </w:p>
    <w:p w14:paraId="584D94E2" w14:textId="77777777" w:rsidR="009B7E15" w:rsidRPr="00134FCC" w:rsidRDefault="00C86221" w:rsidP="00134FCC">
      <w:pPr>
        <w:ind w:left="2044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740" w:bottom="280" w:left="680" w:header="720" w:footer="720" w:gutter="0"/>
          <w:cols w:space="720"/>
        </w:sectPr>
      </w:pPr>
      <w:r w:rsidRPr="00134FCC">
        <w:rPr>
          <w:rFonts w:asciiTheme="minorHAnsi" w:eastAsia="Arial" w:hAnsiTheme="minorHAnsi" w:cstheme="minorHAnsi"/>
          <w:sz w:val="22"/>
          <w:szCs w:val="22"/>
        </w:rPr>
        <w:t>1979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sician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33558888" w14:textId="77777777" w:rsidR="009B7E15" w:rsidRPr="00134FCC" w:rsidRDefault="00C86221" w:rsidP="00134FCC">
      <w:pPr>
        <w:spacing w:before="73"/>
        <w:ind w:left="3429" w:right="257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lastRenderedPageBreak/>
        <w:t>Co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ed: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ay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all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 of 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e”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Ma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</w:p>
    <w:p w14:paraId="73639F7F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FEAC006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  <w:sectPr w:rsidR="009B7E15" w:rsidRPr="00134FCC">
          <w:footerReference w:type="default" r:id="rId8"/>
          <w:pgSz w:w="12240" w:h="15840"/>
          <w:pgMar w:top="860" w:right="620" w:bottom="280" w:left="620" w:header="0" w:footer="912" w:gutter="0"/>
          <w:pgNumType w:start="2"/>
          <w:cols w:space="720"/>
        </w:sectPr>
      </w:pPr>
    </w:p>
    <w:p w14:paraId="7BD58DCD" w14:textId="77777777" w:rsidR="009B7E15" w:rsidRPr="00134FCC" w:rsidRDefault="00C86221" w:rsidP="00134FCC">
      <w:pPr>
        <w:spacing w:before="34"/>
        <w:ind w:left="21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pict w14:anchorId="769EC942">
          <v:group id="_x0000_s1094" style="position:absolute;left:0;text-align:left;margin-left:129.8pt;margin-top:35.7pt;width:1.55pt;height:681pt;z-index:-251662336;mso-position-horizontal-relative:page;mso-position-vertical-relative:page" coordorigin="2596,714" coordsize="31,13620">
            <v:shape id="_x0000_s1100" style="position:absolute;left:2623;top:720;width:0;height:216" coordorigin="2623,720" coordsize="0,216" path="m2623,720r,216e" filled="f" strokeweight=".34pt">
              <v:path arrowok="t"/>
            </v:shape>
            <v:shape id="_x0000_s1099" style="position:absolute;left:2611;top:720;width:0;height:216" coordorigin="2611,720" coordsize="0,216" path="m2611,720r,216e" filled="f" strokeweight=".58pt">
              <v:path arrowok="t"/>
            </v:shape>
            <v:shape id="_x0000_s1098" style="position:absolute;left:2599;top:720;width:0;height:216" coordorigin="2599,720" coordsize="0,216" path="m2599,720r,216e" filled="f" strokeweight=".1196mm">
              <v:path arrowok="t"/>
            </v:shape>
            <v:shape id="_x0000_s1097" style="position:absolute;left:2623;top:936;width:0;height:13392" coordorigin="2623,936" coordsize="0,13392" path="m2623,936r,13392e" filled="f" strokeweight=".34pt">
              <v:path arrowok="t"/>
            </v:shape>
            <v:shape id="_x0000_s1096" style="position:absolute;left:2611;top:936;width:0;height:13392" coordorigin="2611,936" coordsize="0,13392" path="m2611,936r,13392e" filled="f" strokeweight=".58pt">
              <v:path arrowok="t"/>
            </v:shape>
            <v:shape id="_x0000_s1095" style="position:absolute;left:2599;top:936;width:0;height:13392" coordorigin="2599,936" coordsize="0,13392" path="m2599,936r,13392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4AADF9B1" w14:textId="77777777" w:rsidR="009B7E15" w:rsidRPr="00134FCC" w:rsidRDefault="00C86221" w:rsidP="00134FCC">
      <w:pPr>
        <w:ind w:left="21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F50DDD6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C5B08C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B6B7575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485DCD3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E7563E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886087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9002AAF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672207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353509D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E486E66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BC0375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816E66F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192F93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E701C2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5DF50E8F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D3C70A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2BB3F77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547E8EE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63DD3A5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5CED2799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114FD7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D4B77E5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3436D9A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CD0658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1D3581D" w14:textId="77777777" w:rsidR="009B7E15" w:rsidRPr="00134FCC" w:rsidRDefault="009B7E15" w:rsidP="00134FC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E8353D" w14:textId="77777777" w:rsidR="009B7E15" w:rsidRPr="00134FCC" w:rsidRDefault="00C86221" w:rsidP="00134FCC">
      <w:pPr>
        <w:ind w:left="215" w:right="20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nuou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</w:p>
    <w:p w14:paraId="0E4F43CC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E8AC66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62A7CE1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705839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995955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A8E020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4F03921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ECC937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942D67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42B361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8C7623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41042A9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ED9FCF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BCAC369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CB75CC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16FED2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5DE9D28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E3D5077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4144C883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6CD16FF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04F7DA1B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376EA6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40ADB16" w14:textId="77777777" w:rsidR="009B7E15" w:rsidRPr="00134FCC" w:rsidRDefault="00C86221" w:rsidP="00134FCC">
      <w:pPr>
        <w:ind w:left="215" w:right="-3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 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F83D63F" w14:textId="77777777" w:rsidR="009B7E15" w:rsidRPr="00134FCC" w:rsidRDefault="00C86221" w:rsidP="00134FCC">
      <w:pPr>
        <w:spacing w:before="34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br w:type="column"/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lastRenderedPageBreak/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mas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5FBF2772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2002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3592438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DCF5016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ump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ild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ump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5402A5E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84,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3,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4,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z w:val="22"/>
          <w:szCs w:val="22"/>
        </w:rPr>
        <w:t>08</w:t>
      </w:r>
    </w:p>
    <w:p w14:paraId="29A631D7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D2C8D7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ndm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a.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C6FC1BD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6683D24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FE3A82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ea.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F17826B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3F2F9A4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60004F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u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nfon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2CF8E0F2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1983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2DA5C55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E152076" w14:textId="77777777" w:rsidR="009B7E15" w:rsidRPr="00134FCC" w:rsidRDefault="00C86221" w:rsidP="00134FCC">
      <w:pPr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can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sicia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169</w:t>
      </w:r>
    </w:p>
    <w:p w14:paraId="3B8B4B2C" w14:textId="77777777" w:rsidR="009B7E15" w:rsidRPr="00134FCC" w:rsidRDefault="00C86221" w:rsidP="00134FCC">
      <w:pPr>
        <w:spacing w:before="3"/>
        <w:ind w:left="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1983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9CFBE02" w14:textId="77777777" w:rsidR="009B7E15" w:rsidRPr="00134FCC" w:rsidRDefault="00C86221" w:rsidP="00134FCC">
      <w:pPr>
        <w:ind w:left="36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5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Me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be</w:t>
      </w:r>
      <w:r w:rsidRPr="00134FC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  <w:u w:val="single" w:color="000000"/>
        </w:rPr>
        <w:t>rs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p</w:t>
      </w:r>
      <w:r w:rsidRPr="00134FCC">
        <w:rPr>
          <w:rFonts w:asciiTheme="minorHAnsi" w:eastAsia="Arial" w:hAnsiTheme="minorHAnsi" w:cstheme="minorHAnsi"/>
          <w:i/>
          <w:spacing w:val="-13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  <w:u w:val="single" w:color="000000"/>
        </w:rPr>
        <w:t>ll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ws</w:t>
      </w:r>
      <w:r w:rsidRPr="00134FCC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me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to</w:t>
      </w:r>
      <w:r w:rsidRPr="00134FCC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the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f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  <w:u w:val="single" w:color="000000"/>
        </w:rPr>
        <w:t>ll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w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g:</w:t>
      </w:r>
    </w:p>
    <w:p w14:paraId="61B94990" w14:textId="77777777" w:rsidR="009B7E15" w:rsidRPr="00134FCC" w:rsidRDefault="00C86221" w:rsidP="00134FCC">
      <w:pPr>
        <w:spacing w:before="3"/>
        <w:ind w:left="72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134FC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2002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ttan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oot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</w:p>
    <w:p w14:paraId="1C47F64D" w14:textId="77777777" w:rsidR="009B7E15" w:rsidRPr="00134FCC" w:rsidRDefault="00C86221" w:rsidP="00134FCC">
      <w:pPr>
        <w:ind w:left="72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134FC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1995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0: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tet</w:t>
      </w:r>
    </w:p>
    <w:p w14:paraId="0FC0AB69" w14:textId="77777777" w:rsidR="009B7E15" w:rsidRPr="00134FCC" w:rsidRDefault="00C86221" w:rsidP="00134FCC">
      <w:pPr>
        <w:ind w:left="72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3.  </w:t>
      </w:r>
      <w:r w:rsidRPr="00134FC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1983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</w:p>
    <w:p w14:paraId="6D7CA0E6" w14:textId="77777777" w:rsidR="009B7E15" w:rsidRPr="00134FCC" w:rsidRDefault="00C86221" w:rsidP="00134FCC">
      <w:pPr>
        <w:ind w:left="72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4.  </w:t>
      </w:r>
      <w:r w:rsidRPr="00134FC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1983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: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-l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Man</w:t>
      </w:r>
    </w:p>
    <w:p w14:paraId="61359BE0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0A9D82F" w14:textId="77777777" w:rsidR="009B7E15" w:rsidRPr="00134FCC" w:rsidRDefault="009B7E15" w:rsidP="00134FC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ED76DEB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ndm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6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59A0D152" w14:textId="77777777" w:rsidR="009B7E15" w:rsidRPr="00134FCC" w:rsidRDefault="00C86221" w:rsidP="00134FCC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98B27DC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84DA12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n-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6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5AEB264" w14:textId="77777777" w:rsidR="009B7E15" w:rsidRPr="00134FCC" w:rsidRDefault="00C86221" w:rsidP="00134FCC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9FE759A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1F27587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2D939B0E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95,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’</w:t>
      </w:r>
      <w:r w:rsidRPr="00134FCC">
        <w:rPr>
          <w:rFonts w:asciiTheme="minorHAnsi" w:eastAsia="Arial" w:hAnsiTheme="minorHAnsi" w:cstheme="minorHAnsi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03,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05</w:t>
      </w:r>
    </w:p>
    <w:p w14:paraId="12B027DA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AF59FC7" w14:textId="77777777" w:rsidR="009B7E15" w:rsidRPr="00134FCC" w:rsidRDefault="00C86221" w:rsidP="00134FCC">
      <w:pPr>
        <w:ind w:right="40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sz w:val="22"/>
          <w:szCs w:val="22"/>
        </w:rPr>
        <w:t>hop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134FCC">
        <w:rPr>
          <w:rFonts w:asciiTheme="minorHAnsi" w:eastAsia="Arial" w:hAnsiTheme="minorHAnsi" w:cstheme="minorHAnsi"/>
          <w:sz w:val="22"/>
          <w:szCs w:val="22"/>
        </w:rPr>
        <w:t>oom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ne, 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peda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out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 bot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hops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bout Inte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FF5702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B9A6AA" w14:textId="77777777" w:rsidR="009B7E15" w:rsidRPr="00134FCC" w:rsidRDefault="00C86221" w:rsidP="00134FCC">
      <w:pPr>
        <w:ind w:right="25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date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nal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7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ue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onal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hool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 under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.”</w:t>
      </w:r>
      <w:r w:rsidRPr="00134FC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- 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3BB7C7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2C0615FA" w14:textId="77777777" w:rsidR="009B7E15" w:rsidRPr="00134FCC" w:rsidRDefault="009B7E15" w:rsidP="00134FC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085D2A5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/C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ician</w:t>
      </w:r>
    </w:p>
    <w:p w14:paraId="28EEA79C" w14:textId="77777777" w:rsidR="009B7E15" w:rsidRPr="00134FCC" w:rsidRDefault="00C86221" w:rsidP="00134FCC">
      <w:pPr>
        <w:spacing w:before="3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between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82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2)</w:t>
      </w:r>
    </w:p>
    <w:p w14:paraId="66A0D0D4" w14:textId="77777777" w:rsidR="009B7E15" w:rsidRPr="00134FCC" w:rsidRDefault="00C86221" w:rsidP="00134FCC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ung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nd”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K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</w:p>
    <w:p w14:paraId="42785375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268A05" w14:textId="77777777" w:rsidR="009B7E15" w:rsidRPr="00134FCC" w:rsidRDefault="00C86221" w:rsidP="00134FCC">
      <w:pPr>
        <w:ind w:left="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nnu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A89A579" w14:textId="77777777" w:rsidR="009B7E15" w:rsidRPr="00134FCC" w:rsidRDefault="00C86221" w:rsidP="00134FCC">
      <w:pPr>
        <w:spacing w:before="3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gton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hbu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#4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7)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88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90</w:t>
      </w:r>
    </w:p>
    <w:p w14:paraId="3D9E13FC" w14:textId="77777777" w:rsidR="009B7E15" w:rsidRPr="00134FCC" w:rsidRDefault="00C86221" w:rsidP="00134FCC">
      <w:pPr>
        <w:ind w:left="361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num="2" w:space="720" w:equalWidth="0">
            <w:col w:w="1649" w:space="454"/>
            <w:col w:w="8897"/>
          </w:cols>
        </w:sect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Man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and”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83)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2-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</w:p>
    <w:p w14:paraId="74717C24" w14:textId="77777777" w:rsidR="009B7E15" w:rsidRPr="00134FCC" w:rsidRDefault="00C86221" w:rsidP="00134FCC">
      <w:pPr>
        <w:spacing w:before="81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lastRenderedPageBreak/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otton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alley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als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0B469DD" w14:textId="77777777" w:rsidR="009B7E15" w:rsidRPr="00134FCC" w:rsidRDefault="00C86221" w:rsidP="00134FCC">
      <w:pPr>
        <w:spacing w:before="3"/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gton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134FCC">
        <w:rPr>
          <w:rFonts w:asciiTheme="minorHAnsi" w:eastAsia="Arial" w:hAnsiTheme="minorHAnsi" w:cstheme="minorHAnsi"/>
          <w:sz w:val="22"/>
          <w:szCs w:val="22"/>
        </w:rPr>
        <w:t>87)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88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90</w:t>
      </w:r>
    </w:p>
    <w:p w14:paraId="644E15A1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A0B33B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- Di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A08ADF0" w14:textId="77777777" w:rsidR="009B7E15" w:rsidRPr="00134FCC" w:rsidRDefault="00C86221" w:rsidP="00134FCC">
      <w:pPr>
        <w:spacing w:before="3"/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06,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8,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010</w:t>
      </w:r>
    </w:p>
    <w:p w14:paraId="0A0578F4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007,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9,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011</w:t>
      </w:r>
    </w:p>
    <w:p w14:paraId="0EFDD4ED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DE48FC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ys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ces</w:t>
      </w:r>
    </w:p>
    <w:p w14:paraId="7CA2D0EC" w14:textId="77777777" w:rsidR="009B7E15" w:rsidRPr="00134FCC" w:rsidRDefault="00C86221" w:rsidP="00134FCC">
      <w:pPr>
        <w:spacing w:before="3"/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2004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- 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ttan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0D35E4B9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9451C4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011ADC3" w14:textId="77777777" w:rsidR="009B7E15" w:rsidRPr="00134FCC" w:rsidRDefault="00C86221" w:rsidP="00134FCC">
      <w:pPr>
        <w:spacing w:before="3"/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09,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0,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</w:p>
    <w:p w14:paraId="0143D85A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CFA540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130356B4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D.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383</w:t>
      </w:r>
    </w:p>
    <w:p w14:paraId="0221FD31" w14:textId="77777777" w:rsidR="009B7E15" w:rsidRPr="00134FCC" w:rsidRDefault="00C86221" w:rsidP="00134FCC">
      <w:pPr>
        <w:spacing w:before="3"/>
        <w:ind w:left="3490" w:right="1061" w:hanging="1387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1995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ent  </w:t>
      </w:r>
      <w:r w:rsidRPr="00134FC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hour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r-sc</w:t>
      </w:r>
      <w:r w:rsidRPr="00134FCC">
        <w:rPr>
          <w:rFonts w:asciiTheme="minorHAnsi" w:eastAsia="Arial" w:hAnsiTheme="minorHAnsi" w:cstheme="minorHAnsi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um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edne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CFAE8B3" w14:textId="77777777" w:rsidR="009B7E15" w:rsidRPr="00134FCC" w:rsidRDefault="00C86221" w:rsidP="00134FCC">
      <w:pPr>
        <w:ind w:left="3545" w:right="540" w:hanging="144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1991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5       </w:t>
      </w:r>
      <w:r w:rsidRPr="00134FC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our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r-sc</w:t>
      </w:r>
      <w:r w:rsidRPr="00134FCC">
        <w:rPr>
          <w:rFonts w:asciiTheme="minorHAnsi" w:eastAsia="Arial" w:hAnsiTheme="minorHAnsi" w:cstheme="minorHAnsi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z w:val="22"/>
          <w:szCs w:val="22"/>
        </w:rPr>
        <w:t>ps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-Fri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ttan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BDFD72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B0F2A1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omb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ass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7658D9D6" w14:textId="77777777" w:rsidR="009B7E15" w:rsidRPr="00134FCC" w:rsidRDefault="00C86221" w:rsidP="00134FCC">
      <w:pPr>
        <w:spacing w:before="3"/>
        <w:ind w:left="3543" w:right="639" w:hanging="144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1994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ent  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tan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Center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A9CE4B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5BEE49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BD13498" w14:textId="77777777" w:rsidR="009B7E15" w:rsidRPr="00134FCC" w:rsidRDefault="00C86221" w:rsidP="00134FCC">
      <w:pPr>
        <w:spacing w:before="3"/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2010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     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ni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53DB8F66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2004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6     </w:t>
      </w:r>
      <w:r w:rsidRPr="00134FC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el</w:t>
      </w:r>
    </w:p>
    <w:p w14:paraId="2919105A" w14:textId="77777777" w:rsidR="009B7E15" w:rsidRPr="00134FCC" w:rsidRDefault="00C86221" w:rsidP="00134FCC">
      <w:pPr>
        <w:ind w:left="3399" w:right="53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Ch</w:t>
      </w:r>
      <w:r w:rsidRPr="00134FC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41950D6F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1995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7     </w:t>
      </w:r>
      <w:r w:rsidRPr="00134FC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ni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</w:p>
    <w:p w14:paraId="0E3132C5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1993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5     </w:t>
      </w:r>
      <w:r w:rsidRPr="00134FC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III 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el</w:t>
      </w:r>
    </w:p>
    <w:p w14:paraId="10756212" w14:textId="77777777" w:rsidR="009B7E15" w:rsidRPr="00134FCC" w:rsidRDefault="00C86221" w:rsidP="00134FCC">
      <w:pPr>
        <w:ind w:left="3373" w:right="53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Honor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on</w:t>
      </w:r>
    </w:p>
    <w:p w14:paraId="0240105A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EC00EEE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est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Cli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</w:p>
    <w:p w14:paraId="5909B02E" w14:textId="77777777" w:rsidR="009B7E15" w:rsidRPr="00134FCC" w:rsidRDefault="00C86221" w:rsidP="00134FCC">
      <w:pPr>
        <w:ind w:left="210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als</w:t>
      </w:r>
    </w:p>
    <w:p w14:paraId="63B8BEE2" w14:textId="77777777" w:rsidR="009B7E15" w:rsidRPr="00134FCC" w:rsidRDefault="00C86221" w:rsidP="00134FCC">
      <w:pPr>
        <w:spacing w:before="3"/>
        <w:ind w:left="246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</w:p>
    <w:p w14:paraId="417FCCB4" w14:textId="77777777" w:rsidR="009B7E15" w:rsidRPr="00134FCC" w:rsidRDefault="00C86221" w:rsidP="00134FCC">
      <w:pPr>
        <w:spacing w:before="1"/>
        <w:ind w:left="246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</w:p>
    <w:p w14:paraId="5EDCDEBE" w14:textId="77777777" w:rsidR="009B7E15" w:rsidRPr="00134FCC" w:rsidRDefault="00C86221" w:rsidP="00134FCC">
      <w:pPr>
        <w:ind w:left="246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</w:p>
    <w:p w14:paraId="5A5A188E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</w:p>
    <w:p w14:paraId="4D6CF140" w14:textId="77777777" w:rsidR="009B7E15" w:rsidRPr="00134FCC" w:rsidRDefault="009B7E15" w:rsidP="00134FC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70132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  <w:sectPr w:rsidR="009B7E15" w:rsidRPr="00134FCC">
          <w:pgSz w:w="12240" w:h="15840"/>
          <w:pgMar w:top="1080" w:right="620" w:bottom="280" w:left="620" w:header="0" w:footer="912" w:gutter="0"/>
          <w:cols w:space="720"/>
        </w:sectPr>
      </w:pPr>
    </w:p>
    <w:p w14:paraId="519B45B0" w14:textId="77777777" w:rsidR="009B7E15" w:rsidRPr="00134FCC" w:rsidRDefault="00C86221" w:rsidP="00134FCC">
      <w:pPr>
        <w:spacing w:before="34"/>
        <w:ind w:left="21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pict w14:anchorId="449BCD75">
          <v:group id="_x0000_s1081" style="position:absolute;left:0;text-align:left;margin-left:129.8pt;margin-top:35.7pt;width:1.55pt;height:682.3pt;z-index:-251661312;mso-position-horizontal-relative:page;mso-position-vertical-relative:page" coordorigin="2596,714" coordsize="31,13646">
            <v:shape id="_x0000_s1093" style="position:absolute;left:2623;top:720;width:0;height:216" coordorigin="2623,720" coordsize="0,216" path="m2623,720r,216e" filled="f" strokeweight=".34pt">
              <v:path arrowok="t"/>
            </v:shape>
            <v:shape id="_x0000_s1092" style="position:absolute;left:2611;top:720;width:0;height:216" coordorigin="2611,720" coordsize="0,216" path="m2611,720r,216e" filled="f" strokeweight=".58pt">
              <v:path arrowok="t"/>
            </v:shape>
            <v:shape id="_x0000_s1091" style="position:absolute;left:2599;top:720;width:0;height:216" coordorigin="2599,720" coordsize="0,216" path="m2599,720r,216e" filled="f" strokeweight=".1196mm">
              <v:path arrowok="t"/>
            </v:shape>
            <v:shape id="_x0000_s1090" style="position:absolute;left:2623;top:936;width:0;height:9970" coordorigin="2623,936" coordsize="0,9970" path="m2623,936r,9970e" filled="f" strokeweight=".34pt">
              <v:path arrowok="t"/>
            </v:shape>
            <v:shape id="_x0000_s1089" style="position:absolute;left:2611;top:936;width:0;height:9970" coordorigin="2611,936" coordsize="0,9970" path="m2611,936r,9970e" filled="f" strokeweight=".58pt">
              <v:path arrowok="t"/>
            </v:shape>
            <v:shape id="_x0000_s1088" style="position:absolute;left:2599;top:936;width:0;height:9970" coordorigin="2599,936" coordsize="0,9970" path="m2599,936r,9970e" filled="f" strokeweight=".1196mm">
              <v:path arrowok="t"/>
            </v:shape>
            <v:shape id="_x0000_s1087" style="position:absolute;left:2623;top:10906;width:0;height:216" coordorigin="2623,10906" coordsize="0,216" path="m2623,10906r,216e" filled="f" strokeweight=".34pt">
              <v:path arrowok="t"/>
            </v:shape>
            <v:shape id="_x0000_s1086" style="position:absolute;left:2611;top:10906;width:0;height:216" coordorigin="2611,10906" coordsize="0,216" path="m2611,10906r,216e" filled="f" strokeweight=".58pt">
              <v:path arrowok="t"/>
            </v:shape>
            <v:shape id="_x0000_s1085" style="position:absolute;left:2599;top:10906;width:0;height:216" coordorigin="2599,10906" coordsize="0,216" path="m2599,10906r,216e" filled="f" strokeweight=".1196mm">
              <v:path arrowok="t"/>
            </v:shape>
            <v:shape id="_x0000_s1084" style="position:absolute;left:2623;top:11122;width:0;height:3233" coordorigin="2623,11122" coordsize="0,3233" path="m2623,11122r,3232e" filled="f" strokeweight=".34pt">
              <v:path arrowok="t"/>
            </v:shape>
            <v:shape id="_x0000_s1083" style="position:absolute;left:2611;top:11122;width:0;height:3233" coordorigin="2611,11122" coordsize="0,3233" path="m2611,11122r,3232e" filled="f" strokeweight=".58pt">
              <v:path arrowok="t"/>
            </v:shape>
            <v:shape id="_x0000_s1082" style="position:absolute;left:2599;top:11122;width:0;height:3233" coordorigin="2599,11122" coordsize="0,3233" path="m2599,11122r,3232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4CCD4335" w14:textId="77777777" w:rsidR="009B7E15" w:rsidRPr="00134FCC" w:rsidRDefault="00C86221" w:rsidP="00134FCC">
      <w:pPr>
        <w:ind w:left="215" w:right="-5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9983306" w14:textId="77777777" w:rsidR="009B7E15" w:rsidRPr="00134FCC" w:rsidRDefault="00C86221" w:rsidP="00134FCC">
      <w:pPr>
        <w:spacing w:before="3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br w:type="column"/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EEA6729" w14:textId="77777777" w:rsidR="009B7E15" w:rsidRPr="00134FCC" w:rsidRDefault="00C86221" w:rsidP="00134FCC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1998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both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61848501" w14:textId="77777777" w:rsidR="009B7E15" w:rsidRPr="00134FCC" w:rsidRDefault="00C86221" w:rsidP="00134FCC">
      <w:pPr>
        <w:ind w:left="133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.”</w:t>
      </w:r>
    </w:p>
    <w:p w14:paraId="33EF73E5" w14:textId="77777777" w:rsidR="009B7E15" w:rsidRPr="00134FCC" w:rsidRDefault="00C86221" w:rsidP="00134FCC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ootb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Ra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043DEDB0" w14:textId="77777777" w:rsidR="009B7E15" w:rsidRPr="00134FCC" w:rsidRDefault="00C86221" w:rsidP="00134FCC">
      <w:pPr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56D43614" w14:textId="77777777" w:rsidR="009B7E15" w:rsidRPr="00134FCC" w:rsidRDefault="00C86221" w:rsidP="00134FCC">
      <w:pPr>
        <w:spacing w:before="1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262B7F80" w14:textId="77777777" w:rsidR="009B7E15" w:rsidRPr="00134FCC" w:rsidRDefault="00C86221" w:rsidP="00134FCC">
      <w:pPr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6DC709FE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D753D5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lastRenderedPageBreak/>
        <w:t>Di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AB7BDE9" w14:textId="77777777" w:rsidR="009B7E15" w:rsidRPr="00134FCC" w:rsidRDefault="00C86221" w:rsidP="00134FCC">
      <w:pPr>
        <w:spacing w:before="3"/>
        <w:ind w:left="1387" w:right="313" w:hanging="1387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num="2" w:space="720" w:equalWidth="0">
            <w:col w:w="1649" w:space="455"/>
            <w:col w:w="8896"/>
          </w:cols>
        </w:sectPr>
      </w:pPr>
      <w:r w:rsidRPr="00134FCC">
        <w:rPr>
          <w:rFonts w:asciiTheme="minorHAnsi" w:eastAsia="Arial" w:hAnsiTheme="minorHAnsi" w:cstheme="minorHAnsi"/>
          <w:sz w:val="22"/>
          <w:szCs w:val="22"/>
        </w:rPr>
        <w:t>1996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4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two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 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eeder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has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ok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Ret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007.</w:t>
      </w:r>
    </w:p>
    <w:p w14:paraId="25FD81F1" w14:textId="77777777" w:rsidR="009B7E15" w:rsidRPr="00134FCC" w:rsidRDefault="00C86221" w:rsidP="00134FCC">
      <w:pPr>
        <w:spacing w:before="81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lastRenderedPageBreak/>
        <w:pict w14:anchorId="2825CB4F">
          <v:group id="_x0000_s1074" style="position:absolute;left:0;text-align:left;margin-left:129.8pt;margin-top:35.7pt;width:1.55pt;height:689.15pt;z-index:-251660288;mso-position-horizontal-relative:page;mso-position-vertical-relative:page" coordorigin="2596,714" coordsize="31,13783">
            <v:shape id="_x0000_s1080" style="position:absolute;left:2623;top:720;width:0;height:216" coordorigin="2623,720" coordsize="0,216" path="m2623,720r,216e" filled="f" strokeweight=".34pt">
              <v:path arrowok="t"/>
            </v:shape>
            <v:shape id="_x0000_s1079" style="position:absolute;left:2611;top:720;width:0;height:216" coordorigin="2611,720" coordsize="0,216" path="m2611,720r,216e" filled="f" strokeweight=".58pt">
              <v:path arrowok="t"/>
            </v:shape>
            <v:shape id="_x0000_s1078" style="position:absolute;left:2599;top:720;width:0;height:216" coordorigin="2599,720" coordsize="0,216" path="m2599,720r,216e" filled="f" strokeweight=".1196mm">
              <v:path arrowok="t"/>
            </v:shape>
            <v:shape id="_x0000_s1077" style="position:absolute;left:2623;top:936;width:0;height:13555" coordorigin="2623,936" coordsize="0,13555" path="m2623,936r,13555e" filled="f" strokeweight=".34pt">
              <v:path arrowok="t"/>
            </v:shape>
            <v:shape id="_x0000_s1076" style="position:absolute;left:2611;top:936;width:0;height:13555" coordorigin="2611,936" coordsize="0,13555" path="m2611,936r,13555e" filled="f" strokeweight=".58pt">
              <v:path arrowok="t"/>
            </v:shape>
            <v:shape id="_x0000_s1075" style="position:absolute;left:2599;top:936;width:0;height:13555" coordorigin="2599,936" coordsize="0,13555" path="m2599,936r,13555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83)</w:t>
      </w:r>
    </w:p>
    <w:p w14:paraId="096EBC6B" w14:textId="77777777" w:rsidR="009B7E15" w:rsidRPr="00134FCC" w:rsidRDefault="00C86221" w:rsidP="00134FCC">
      <w:pPr>
        <w:spacing w:before="3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2004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</w:t>
      </w:r>
    </w:p>
    <w:p w14:paraId="783EFB62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3EC661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#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83)</w:t>
      </w:r>
    </w:p>
    <w:p w14:paraId="3A4D40BE" w14:textId="77777777" w:rsidR="009B7E15" w:rsidRPr="00134FCC" w:rsidRDefault="00C86221" w:rsidP="00134FCC">
      <w:pPr>
        <w:spacing w:before="3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1994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ttee</w:t>
      </w:r>
    </w:p>
    <w:p w14:paraId="40B99A21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5ACD6A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ompo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58724C9" w14:textId="77777777" w:rsidR="009B7E15" w:rsidRPr="00134FCC" w:rsidRDefault="00C86221" w:rsidP="00134FCC">
      <w:pPr>
        <w:tabs>
          <w:tab w:val="left" w:pos="2820"/>
        </w:tabs>
        <w:spacing w:before="3"/>
        <w:ind w:left="2824" w:right="325" w:hanging="72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1997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umph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is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s!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o,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 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</w:p>
    <w:p w14:paraId="3C9B2596" w14:textId="77777777" w:rsidR="009B7E15" w:rsidRPr="00134FCC" w:rsidRDefault="00C86221" w:rsidP="00134FCC">
      <w:pPr>
        <w:ind w:left="2792" w:right="14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powe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anent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ng.</w:t>
      </w:r>
    </w:p>
    <w:p w14:paraId="26FDBAEB" w14:textId="77777777" w:rsidR="009B7E15" w:rsidRPr="00134FCC" w:rsidRDefault="009B7E15" w:rsidP="00134FC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F89186" w14:textId="77777777" w:rsidR="009B7E15" w:rsidRPr="00134FCC" w:rsidRDefault="00C86221" w:rsidP="00134FCC">
      <w:pPr>
        <w:tabs>
          <w:tab w:val="left" w:pos="2820"/>
        </w:tabs>
        <w:spacing w:before="34"/>
        <w:ind w:left="2824" w:right="346" w:hanging="72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1997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’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les!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ong.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St</w:t>
      </w:r>
      <w:r w:rsidRPr="00134FCC">
        <w:rPr>
          <w:rFonts w:asciiTheme="minorHAnsi" w:eastAsia="Arial" w:hAnsiTheme="minorHAnsi" w:cstheme="minorHAnsi"/>
          <w:sz w:val="22"/>
          <w:szCs w:val="22"/>
        </w:rPr>
        <w:t>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97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98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anent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50F3BECF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EBF23A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ngto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#4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7)</w:t>
      </w:r>
    </w:p>
    <w:p w14:paraId="43B86B8B" w14:textId="77777777" w:rsidR="009B7E15" w:rsidRPr="00134FCC" w:rsidRDefault="00C86221" w:rsidP="00134FCC">
      <w:pPr>
        <w:spacing w:before="3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1986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</w:p>
    <w:p w14:paraId="1502907C" w14:textId="77777777" w:rsidR="009B7E15" w:rsidRPr="00134FCC" w:rsidRDefault="00C86221" w:rsidP="00134FCC">
      <w:pPr>
        <w:spacing w:before="1"/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ner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heater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</w:p>
    <w:p w14:paraId="1E6DA87C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E562CD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al,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</w:p>
    <w:p w14:paraId="4E0C56C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n-Ogd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U.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#383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isci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A6AA18E" w14:textId="77777777" w:rsidR="009B7E15" w:rsidRPr="00134FCC" w:rsidRDefault="009B7E15" w:rsidP="00134FC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C4AF6E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2015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–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1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1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il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ad</w:t>
      </w:r>
    </w:p>
    <w:p w14:paraId="4F8B0FE9" w14:textId="77777777" w:rsidR="009B7E15" w:rsidRPr="00134FCC" w:rsidRDefault="00C86221" w:rsidP="00134FCC">
      <w:pPr>
        <w:tabs>
          <w:tab w:val="left" w:pos="2820"/>
        </w:tabs>
        <w:spacing w:before="20"/>
        <w:ind w:left="2824" w:right="643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z w:val="22"/>
          <w:szCs w:val="22"/>
        </w:rPr>
        <w:t>and, Cho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i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heat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pt</w:t>
      </w:r>
    </w:p>
    <w:p w14:paraId="24EE4EB7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2014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.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.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ial</w:t>
      </w:r>
      <w:r w:rsidRPr="00134FCC">
        <w:rPr>
          <w:rFonts w:asciiTheme="minorHAnsi" w:eastAsia="Arial" w:hAnsiTheme="minorHAnsi" w:cstheme="minorHAnsi"/>
          <w:b/>
          <w:i/>
          <w:spacing w:val="-10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sic</w:t>
      </w:r>
    </w:p>
    <w:p w14:paraId="654E79A0" w14:textId="77777777" w:rsidR="009B7E15" w:rsidRPr="00134FCC" w:rsidRDefault="00C86221" w:rsidP="00134FCC">
      <w:pPr>
        <w:spacing w:before="1"/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ower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0E9CE358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2013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sica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nz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a!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(Fo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ve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ce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!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)</w:t>
      </w:r>
    </w:p>
    <w:p w14:paraId="33CA4FE1" w14:textId="77777777" w:rsidR="009B7E15" w:rsidRPr="00134FCC" w:rsidRDefault="00C86221" w:rsidP="00134FCC">
      <w:pPr>
        <w:tabs>
          <w:tab w:val="left" w:pos="2820"/>
        </w:tabs>
        <w:spacing w:before="16"/>
        <w:ind w:left="2824" w:right="32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pon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ous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e”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2002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</w:rPr>
        <w:t>95.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pon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ano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ete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 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ate,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oun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ge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oup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</w:p>
    <w:p w14:paraId="73674B51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8</w:t>
      </w:r>
    </w:p>
    <w:p w14:paraId="5CC167CC" w14:textId="77777777" w:rsidR="009B7E15" w:rsidRPr="00134FCC" w:rsidRDefault="00C86221" w:rsidP="00134FCC">
      <w:pPr>
        <w:ind w:left="2824" w:right="29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nute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qu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B7E33E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2012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e 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ai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’s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</w:p>
    <w:p w14:paraId="639564BD" w14:textId="77777777" w:rsidR="009B7E15" w:rsidRPr="00134FCC" w:rsidRDefault="00C86221" w:rsidP="00134FCC">
      <w:pPr>
        <w:tabs>
          <w:tab w:val="left" w:pos="2820"/>
        </w:tabs>
        <w:spacing w:before="1"/>
        <w:ind w:left="2824" w:right="26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et,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wer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otog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phs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ept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den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R.M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ode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or ton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de”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ounds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ote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op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water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“j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p.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eep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lastRenderedPageBreak/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n.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abo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t.</w:t>
      </w:r>
    </w:p>
    <w:p w14:paraId="75468EB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2011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eat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</w:p>
    <w:p w14:paraId="2EDEBE9B" w14:textId="77777777" w:rsidR="009B7E15" w:rsidRPr="00134FCC" w:rsidRDefault="00C86221" w:rsidP="00134FCC">
      <w:pPr>
        <w:tabs>
          <w:tab w:val="left" w:pos="2820"/>
        </w:tabs>
        <w:spacing w:before="1"/>
        <w:ind w:left="2824" w:right="239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50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ous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 gat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tate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24300F9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pgSz w:w="12240" w:h="15840"/>
          <w:pgMar w:top="1080" w:right="620" w:bottom="280" w:left="620" w:header="0" w:footer="912" w:gutter="0"/>
          <w:cols w:space="720"/>
        </w:sect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2010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M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10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Off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ice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Ass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t</w:t>
      </w:r>
    </w:p>
    <w:p w14:paraId="4F8920EE" w14:textId="77777777" w:rsidR="009B7E15" w:rsidRPr="00134FCC" w:rsidRDefault="00C86221" w:rsidP="00134FCC">
      <w:pPr>
        <w:tabs>
          <w:tab w:val="left" w:pos="2820"/>
        </w:tabs>
        <w:spacing w:before="54"/>
        <w:ind w:left="2824" w:right="218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lastRenderedPageBreak/>
        <w:pict w14:anchorId="4CF56C51">
          <v:group id="_x0000_s1067" style="position:absolute;left:0;text-align:left;margin-left:129.8pt;margin-top:35.7pt;width:1.55pt;height:689.15pt;z-index:-251659264;mso-position-horizontal-relative:page;mso-position-vertical-relative:page" coordorigin="2596,714" coordsize="31,13783">
            <v:shape id="_x0000_s1073" style="position:absolute;left:2623;top:720;width:0;height:216" coordorigin="2623,720" coordsize="0,216" path="m2623,720r,216e" filled="f" strokeweight=".34pt">
              <v:path arrowok="t"/>
            </v:shape>
            <v:shape id="_x0000_s1072" style="position:absolute;left:2611;top:720;width:0;height:216" coordorigin="2611,720" coordsize="0,216" path="m2611,720r,216e" filled="f" strokeweight=".58pt">
              <v:path arrowok="t"/>
            </v:shape>
            <v:shape id="_x0000_s1071" style="position:absolute;left:2599;top:720;width:0;height:216" coordorigin="2599,720" coordsize="0,216" path="m2599,720r,216e" filled="f" strokeweight=".1196mm">
              <v:path arrowok="t"/>
            </v:shape>
            <v:shape id="_x0000_s1070" style="position:absolute;left:2623;top:936;width:0;height:13555" coordorigin="2623,936" coordsize="0,13555" path="m2623,936r,13555e" filled="f" strokeweight=".34pt">
              <v:path arrowok="t"/>
            </v:shape>
            <v:shape id="_x0000_s1069" style="position:absolute;left:2611;top:936;width:0;height:13555" coordorigin="2611,936" coordsize="0,13555" path="m2611,936r,13555e" filled="f" strokeweight=".58pt">
              <v:path arrowok="t"/>
            </v:shape>
            <v:shape id="_x0000_s1068" style="position:absolute;left:2599;top:936;width:0;height:13555" coordorigin="2599,936" coordsize="0,13555" path="m2599,936r,13555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Cha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 ge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enes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a.”</w:t>
      </w:r>
    </w:p>
    <w:p w14:paraId="5AC12772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2009 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ain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me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ngf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ield</w:t>
      </w:r>
    </w:p>
    <w:p w14:paraId="3F132A37" w14:textId="77777777" w:rsidR="009B7E15" w:rsidRPr="00134FCC" w:rsidRDefault="00C86221" w:rsidP="00134FCC">
      <w:pPr>
        <w:ind w:left="282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tten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  <w:r w:rsidRPr="00134FCC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5"/>
          <w:position w:val="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aham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5D4745BD" w14:textId="77777777" w:rsidR="009B7E15" w:rsidRPr="00134FCC" w:rsidRDefault="00C86221" w:rsidP="00134FCC">
      <w:pPr>
        <w:tabs>
          <w:tab w:val="left" w:pos="2820"/>
        </w:tabs>
        <w:spacing w:before="1"/>
        <w:ind w:left="2824" w:right="217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MO 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ter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am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n.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ous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nal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/d</w:t>
      </w:r>
      <w:r w:rsidRPr="00134FCC">
        <w:rPr>
          <w:rFonts w:asciiTheme="minorHAnsi" w:eastAsia="Arial" w:hAnsiTheme="minorHAnsi" w:cstheme="minorHAnsi"/>
          <w:sz w:val="22"/>
          <w:szCs w:val="22"/>
        </w:rPr>
        <w:t>aug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ter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ngton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ather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hts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n)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ather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new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4B41A0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2008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A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bute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g</w:t>
      </w:r>
    </w:p>
    <w:p w14:paraId="6C21420E" w14:textId="77777777" w:rsidR="009B7E15" w:rsidRPr="00134FCC" w:rsidRDefault="00C86221" w:rsidP="00134FCC">
      <w:pPr>
        <w:tabs>
          <w:tab w:val="left" w:pos="2820"/>
        </w:tabs>
        <w:spacing w:before="1"/>
        <w:ind w:left="2824" w:right="285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pan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 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gang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t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te.</w:t>
      </w:r>
    </w:p>
    <w:p w14:paraId="52F0165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2007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ake</w:t>
      </w:r>
    </w:p>
    <w:p w14:paraId="5F96AA40" w14:textId="77777777" w:rsidR="009B7E15" w:rsidRPr="00134FCC" w:rsidRDefault="00C86221" w:rsidP="00134FCC">
      <w:pPr>
        <w:tabs>
          <w:tab w:val="left" w:pos="2820"/>
        </w:tabs>
        <w:spacing w:before="1"/>
        <w:ind w:left="2824" w:right="27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t)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ated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eter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e”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was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Manha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tan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 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320E497E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–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1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1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il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ad</w:t>
      </w:r>
    </w:p>
    <w:p w14:paraId="6926445B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and,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i/>
          <w:position w:val="-1"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</w:p>
    <w:p w14:paraId="7C19523D" w14:textId="77777777" w:rsidR="009B7E15" w:rsidRPr="00134FCC" w:rsidRDefault="00C86221" w:rsidP="00134FCC">
      <w:pPr>
        <w:spacing w:before="3"/>
        <w:ind w:left="2824" w:right="397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60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34FCC">
        <w:rPr>
          <w:rFonts w:asciiTheme="minorHAnsi" w:eastAsia="Arial" w:hAnsiTheme="minorHAnsi" w:cstheme="minorHAnsi"/>
          <w:color w:val="FF0000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color w:val="FF0000"/>
          <w:spacing w:val="3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unds</w:t>
      </w:r>
      <w:r w:rsidRPr="00134FCC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to p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bus</w:t>
      </w:r>
      <w:r w:rsidRPr="00134FC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to ta</w:t>
      </w:r>
      <w:r w:rsidRPr="00134FCC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on a</w:t>
      </w:r>
      <w:r w:rsidRPr="00134FC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tour of 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tes</w:t>
      </w:r>
      <w:r w:rsidRPr="00134FC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color w:val="000000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oa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h,</w:t>
      </w:r>
      <w:r w:rsidRPr="00134FCC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color w:val="000000"/>
          <w:sz w:val="22"/>
          <w:szCs w:val="22"/>
        </w:rPr>
        <w:t>ent</w:t>
      </w:r>
    </w:p>
    <w:p w14:paraId="7274DFAC" w14:textId="77777777" w:rsidR="009B7E15" w:rsidRPr="00134FCC" w:rsidRDefault="00C86221" w:rsidP="00134FCC">
      <w:pPr>
        <w:spacing w:before="1"/>
        <w:ind w:left="2824" w:right="182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z w:val="22"/>
          <w:szCs w:val="22"/>
        </w:rPr>
        <w:t>enh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134FCC">
        <w:rPr>
          <w:rFonts w:asciiTheme="minorHAnsi" w:eastAsia="Arial" w:hAnsiTheme="minorHAnsi" w:cstheme="minorHAnsi"/>
          <w:sz w:val="22"/>
          <w:szCs w:val="22"/>
        </w:rPr>
        <w:t>ght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h”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w 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enes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pt.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ped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ater</w:t>
      </w:r>
      <w:r w:rsidRPr="00134FCC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B5D0E2" w14:textId="77777777" w:rsidR="009B7E15" w:rsidRPr="00134FCC" w:rsidRDefault="00C86221" w:rsidP="00134FCC">
      <w:pPr>
        <w:spacing w:before="2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2005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mb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ce</w:t>
      </w:r>
      <w:r w:rsidRPr="00134FCC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421B2A45" w14:textId="77777777" w:rsidR="009B7E15" w:rsidRPr="00134FCC" w:rsidRDefault="00C86221" w:rsidP="00134FCC">
      <w:pPr>
        <w:tabs>
          <w:tab w:val="left" w:pos="2820"/>
        </w:tabs>
        <w:spacing w:before="16"/>
        <w:ind w:left="2824" w:right="184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hno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i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heat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nown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 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52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II,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t, 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etna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w.</w:t>
      </w:r>
      <w:r w:rsidRPr="00134FC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nal</w:t>
      </w:r>
    </w:p>
    <w:p w14:paraId="27316D70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Ce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ete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2E402965" w14:textId="77777777" w:rsidR="009B7E15" w:rsidRPr="00134FCC" w:rsidRDefault="00C86221" w:rsidP="00134FCC">
      <w:pPr>
        <w:ind w:left="2824" w:right="19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005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k her what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uf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80DB02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2004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05EDB54" w14:textId="77777777" w:rsidR="009B7E15" w:rsidRPr="00134FCC" w:rsidRDefault="00C86221" w:rsidP="00134FCC">
      <w:pPr>
        <w:tabs>
          <w:tab w:val="left" w:pos="2820"/>
        </w:tabs>
        <w:spacing w:before="1"/>
        <w:ind w:left="2824" w:right="207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dent/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ght pho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ques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 un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tand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ght,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e,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tea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om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e,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2 page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 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,”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 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get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tal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</w:p>
    <w:p w14:paraId="32110C3E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wh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ed.</w:t>
      </w:r>
    </w:p>
    <w:p w14:paraId="530F817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2003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Pr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ject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dded)</w:t>
      </w:r>
    </w:p>
    <w:p w14:paraId="14E75F85" w14:textId="77777777" w:rsidR="009B7E15" w:rsidRPr="00134FCC" w:rsidRDefault="00C86221" w:rsidP="00134FCC">
      <w:pPr>
        <w:tabs>
          <w:tab w:val="left" w:pos="2820"/>
        </w:tabs>
        <w:spacing w:before="1"/>
        <w:ind w:left="2824" w:right="41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f 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wns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 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134FCC">
        <w:rPr>
          <w:rFonts w:asciiTheme="minorHAnsi" w:eastAsia="Arial" w:hAnsiTheme="minorHAnsi" w:cstheme="minorHAnsi"/>
          <w:sz w:val="22"/>
          <w:szCs w:val="22"/>
        </w:rPr>
        <w:t>e- ena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 won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 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aps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B483342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2002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</w:p>
    <w:p w14:paraId="6BE31875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ngton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tan,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022E242A" w14:textId="77777777" w:rsidR="009B7E15" w:rsidRPr="00134FCC" w:rsidRDefault="00C86221" w:rsidP="00134FCC">
      <w:pPr>
        <w:tabs>
          <w:tab w:val="left" w:pos="2820"/>
        </w:tabs>
        <w:spacing w:before="16"/>
        <w:ind w:left="2824" w:right="381" w:hanging="360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pgSz w:w="12240" w:h="15840"/>
          <w:pgMar w:top="880" w:right="620" w:bottom="280" w:left="620" w:header="0" w:footer="912" w:gutter="0"/>
          <w:cols w:space="720"/>
        </w:sect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 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oup)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3F2E02D9" w14:textId="77777777" w:rsidR="009B7E15" w:rsidRPr="00134FCC" w:rsidRDefault="00C86221" w:rsidP="00134FCC">
      <w:pPr>
        <w:spacing w:before="73"/>
        <w:ind w:left="2800" w:right="548" w:hanging="69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lastRenderedPageBreak/>
        <w:pict w14:anchorId="7E49385D">
          <v:group id="_x0000_s1060" style="position:absolute;left:0;text-align:left;margin-left:129.8pt;margin-top:35.7pt;width:1.55pt;height:689.15pt;z-index:-251658240;mso-position-horizontal-relative:page;mso-position-vertical-relative:page" coordorigin="2596,714" coordsize="31,13783">
            <v:shape id="_x0000_s1066" style="position:absolute;left:2623;top:720;width:0;height:216" coordorigin="2623,720" coordsize="0,216" path="m2623,720r,216e" filled="f" strokeweight=".34pt">
              <v:path arrowok="t"/>
            </v:shape>
            <v:shape id="_x0000_s1065" style="position:absolute;left:2611;top:720;width:0;height:216" coordorigin="2611,720" coordsize="0,216" path="m2611,720r,216e" filled="f" strokeweight=".58pt">
              <v:path arrowok="t"/>
            </v:shape>
            <v:shape id="_x0000_s1064" style="position:absolute;left:2599;top:720;width:0;height:216" coordorigin="2599,720" coordsize="0,216" path="m2599,720r,216e" filled="f" strokeweight=".1196mm">
              <v:path arrowok="t"/>
            </v:shape>
            <v:shape id="_x0000_s1063" style="position:absolute;left:2623;top:936;width:0;height:13555" coordorigin="2623,936" coordsize="0,13555" path="m2623,936r,13555e" filled="f" strokeweight=".34pt">
              <v:path arrowok="t"/>
            </v:shape>
            <v:shape id="_x0000_s1062" style="position:absolute;left:2611;top:936;width:0;height:13555" coordorigin="2611,936" coordsize="0,13555" path="m2611,936r,13555e" filled="f" strokeweight=".58pt">
              <v:path arrowok="t"/>
            </v:shape>
            <v:shape id="_x0000_s1061" style="position:absolute;left:2599;top:936;width:0;height:13555" coordorigin="2599,936" coordsize="0,13555" path="m2599,936r,13555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2001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ell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13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ngu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es</w:t>
      </w:r>
      <w:r w:rsidRPr="00134FCC">
        <w:rPr>
          <w:rFonts w:asciiTheme="minorHAnsi" w:eastAsia="Arial" w:hAnsiTheme="minorHAnsi" w:cstheme="minorHAnsi"/>
          <w:b/>
          <w:i/>
          <w:spacing w:val="-1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 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63302363" w14:textId="77777777" w:rsidR="009B7E15" w:rsidRPr="00134FCC" w:rsidRDefault="00C86221" w:rsidP="00134FCC">
      <w:pPr>
        <w:spacing w:before="1"/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</w:p>
    <w:p w14:paraId="48CA74AA" w14:textId="77777777" w:rsidR="009B7E15" w:rsidRPr="00134FCC" w:rsidRDefault="00C86221" w:rsidP="00134FCC">
      <w:pPr>
        <w:spacing w:before="1"/>
        <w:ind w:left="2824" w:right="218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e: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14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wn.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(s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ean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o”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12 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uages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peak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ngu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Stu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</w:p>
    <w:p w14:paraId="19EA8696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34FCC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6"/>
          <w:position w:val="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!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had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539E063" w14:textId="77777777" w:rsidR="009B7E15" w:rsidRPr="00134FCC" w:rsidRDefault="00C86221" w:rsidP="00134FCC">
      <w:pPr>
        <w:spacing w:before="2"/>
        <w:ind w:left="2824" w:right="208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k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wn.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 pa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he 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hea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ug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 tu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622323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2000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al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er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ject</w:t>
      </w:r>
    </w:p>
    <w:p w14:paraId="57EAC224" w14:textId="77777777" w:rsidR="009B7E15" w:rsidRPr="00134FCC" w:rsidRDefault="00C86221" w:rsidP="00134FCC">
      <w:pPr>
        <w:tabs>
          <w:tab w:val="left" w:pos="2820"/>
        </w:tabs>
        <w:spacing w:before="1"/>
        <w:ind w:left="2824" w:right="207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on.</w:t>
      </w:r>
      <w:r w:rsidRPr="00134FC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th.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ght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em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ham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bu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add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134FCC">
        <w:rPr>
          <w:rFonts w:asciiTheme="minorHAnsi" w:eastAsia="Arial" w:hAnsiTheme="minorHAnsi" w:cstheme="minorHAnsi"/>
          <w:sz w:val="22"/>
          <w:szCs w:val="22"/>
        </w:rPr>
        <w:t>utt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Lang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uted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poet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tan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 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utu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was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100%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oneta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ated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 Center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26C368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1999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ca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ange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ent)</w:t>
      </w:r>
    </w:p>
    <w:p w14:paraId="3E234EF0" w14:textId="77777777" w:rsidR="009B7E15" w:rsidRPr="00134FCC" w:rsidRDefault="00C86221" w:rsidP="00134FCC">
      <w:pPr>
        <w:tabs>
          <w:tab w:val="left" w:pos="2820"/>
        </w:tabs>
        <w:spacing w:before="2"/>
        <w:ind w:left="2824" w:right="432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eedo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the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ator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134FCC">
        <w:rPr>
          <w:rFonts w:asciiTheme="minorHAnsi" w:eastAsia="Arial" w:hAnsiTheme="minorHAnsi" w:cstheme="minorHAnsi"/>
          <w:sz w:val="22"/>
          <w:szCs w:val="22"/>
        </w:rPr>
        <w:t>m 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g.”</w:t>
      </w:r>
    </w:p>
    <w:p w14:paraId="6B982513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1998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(Ori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</w:p>
    <w:p w14:paraId="46D34C94" w14:textId="77777777" w:rsidR="009B7E15" w:rsidRPr="00134FCC" w:rsidRDefault="00C86221" w:rsidP="00134FCC">
      <w:pPr>
        <w:tabs>
          <w:tab w:val="left" w:pos="2820"/>
        </w:tabs>
        <w:spacing w:before="2"/>
        <w:ind w:left="2824" w:right="495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fe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 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134FCC">
        <w:rPr>
          <w:rFonts w:asciiTheme="minorHAnsi" w:eastAsia="Arial" w:hAnsiTheme="minorHAnsi" w:cstheme="minorHAnsi"/>
          <w:sz w:val="22"/>
          <w:szCs w:val="22"/>
        </w:rPr>
        <w:t>oom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32D9B37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1997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</w:p>
    <w:p w14:paraId="77A85176" w14:textId="77777777" w:rsidR="009B7E15" w:rsidRPr="00134FCC" w:rsidRDefault="00C86221" w:rsidP="00134FCC">
      <w:pPr>
        <w:tabs>
          <w:tab w:val="left" w:pos="2820"/>
        </w:tabs>
        <w:spacing w:before="20"/>
        <w:ind w:left="2824" w:right="24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z w:val="22"/>
          <w:szCs w:val="22"/>
        </w:rPr>
        <w:t>hed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 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ote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“j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nal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boa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</w:p>
    <w:p w14:paraId="0F4A1CD2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onal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ughts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ha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ather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</w:p>
    <w:p w14:paraId="29406EFF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other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ut”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i/>
          <w:spacing w:val="7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heat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27EEE3C9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i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had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tted.</w:t>
      </w:r>
    </w:p>
    <w:p w14:paraId="12A563E0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1995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pher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</w:p>
    <w:p w14:paraId="6DF53149" w14:textId="77777777" w:rsidR="009B7E15" w:rsidRPr="00134FCC" w:rsidRDefault="00C86221" w:rsidP="00134FCC">
      <w:pPr>
        <w:tabs>
          <w:tab w:val="left" w:pos="2820"/>
        </w:tabs>
        <w:spacing w:before="1"/>
        <w:ind w:left="2824" w:right="217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om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z w:val="22"/>
          <w:szCs w:val="22"/>
        </w:rPr>
        <w:t>ates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 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z w:val="22"/>
          <w:szCs w:val="22"/>
        </w:rPr>
        <w:t>00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Dan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</w:p>
    <w:p w14:paraId="72709E19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1994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Pr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ject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</w:p>
    <w:p w14:paraId="656E2A87" w14:textId="77777777" w:rsidR="009B7E15" w:rsidRPr="00134FCC" w:rsidRDefault="00C86221" w:rsidP="00134FCC">
      <w:pPr>
        <w:tabs>
          <w:tab w:val="left" w:pos="2820"/>
        </w:tabs>
        <w:spacing w:before="1"/>
        <w:ind w:left="2824" w:right="272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Lang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n.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es 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 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 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U.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#3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</w:rPr>
        <w:t>3.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puted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/d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.)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ants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ount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pent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Rea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om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ngu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ge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626A37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1993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ell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13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ngu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es</w:t>
      </w:r>
      <w:r w:rsidRPr="00134FCC">
        <w:rPr>
          <w:rFonts w:asciiTheme="minorHAnsi" w:eastAsia="Arial" w:hAnsiTheme="minorHAnsi" w:cstheme="minorHAnsi"/>
          <w:b/>
          <w:i/>
          <w:spacing w:val="-1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</w:p>
    <w:p w14:paraId="30918C69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1992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j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!</w:t>
      </w:r>
      <w:r w:rsidRPr="00134FCC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</w:p>
    <w:p w14:paraId="5AC4561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pgSz w:w="12240" w:h="15840"/>
          <w:pgMar w:top="860" w:right="620" w:bottom="280" w:left="620" w:header="0" w:footer="912" w:gutter="0"/>
          <w:cols w:space="720"/>
        </w:sect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1991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e!</w:t>
      </w:r>
      <w:r w:rsidRPr="00134FCC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</w:p>
    <w:p w14:paraId="39285254" w14:textId="77777777" w:rsidR="009B7E15" w:rsidRPr="00134FCC" w:rsidRDefault="00C86221" w:rsidP="00134FCC">
      <w:pPr>
        <w:spacing w:before="83"/>
        <w:ind w:left="2104" w:right="38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nte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 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e”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 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pa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tand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134FCC">
        <w:rPr>
          <w:rFonts w:asciiTheme="minorHAnsi" w:eastAsia="Arial" w:hAnsiTheme="minorHAnsi" w:cstheme="minorHAnsi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onne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y 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per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ean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eh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atter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(s)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ugh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eam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 who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z w:val="22"/>
          <w:szCs w:val="22"/>
        </w:rPr>
        <w:t>ght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petus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AEB3868" w14:textId="77777777" w:rsidR="009B7E15" w:rsidRPr="00134FCC" w:rsidRDefault="009B7E15" w:rsidP="00134FC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DFCA19" w14:textId="77777777" w:rsidR="009B7E15" w:rsidRPr="00134FCC" w:rsidRDefault="00C86221" w:rsidP="00134FCC">
      <w:pPr>
        <w:ind w:left="2104" w:right="3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eth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that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100%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o 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eth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t,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age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athe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! In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do,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but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we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ong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z w:val="22"/>
          <w:szCs w:val="22"/>
        </w:rPr>
        <w:t>dents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ope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ong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hether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want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hem 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 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tau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em th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ough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58CC2C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699D521A" w14:textId="77777777" w:rsidR="009B7E15" w:rsidRPr="00134FCC" w:rsidRDefault="009B7E15" w:rsidP="00134FCC">
      <w:pPr>
        <w:spacing w:before="5"/>
        <w:rPr>
          <w:rFonts w:asciiTheme="minorHAnsi" w:hAnsiTheme="minorHAnsi" w:cstheme="minorHAnsi"/>
          <w:sz w:val="22"/>
          <w:szCs w:val="22"/>
        </w:rPr>
        <w:sectPr w:rsidR="009B7E15" w:rsidRPr="00134FCC">
          <w:pgSz w:w="12240" w:h="15840"/>
          <w:pgMar w:top="1080" w:right="620" w:bottom="280" w:left="620" w:header="0" w:footer="912" w:gutter="0"/>
          <w:cols w:space="720"/>
        </w:sectPr>
      </w:pPr>
    </w:p>
    <w:p w14:paraId="5363B066" w14:textId="77777777" w:rsidR="009B7E15" w:rsidRPr="00134FCC" w:rsidRDefault="00C86221" w:rsidP="00134FCC">
      <w:pPr>
        <w:spacing w:before="34"/>
        <w:ind w:left="215" w:right="-5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2731212" w14:textId="77777777" w:rsidR="009B7E15" w:rsidRPr="00134FCC" w:rsidRDefault="00C86221" w:rsidP="00134FCC">
      <w:pPr>
        <w:spacing w:before="3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br w:type="column"/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2010 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er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#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383</w:t>
      </w:r>
    </w:p>
    <w:p w14:paraId="03890E4A" w14:textId="77777777" w:rsidR="009B7E15" w:rsidRPr="00134FCC" w:rsidRDefault="00C86221" w:rsidP="00134FCC">
      <w:pPr>
        <w:ind w:left="360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num="2" w:space="720" w:equalWidth="0">
            <w:col w:w="936" w:space="1168"/>
            <w:col w:w="8896"/>
          </w:cols>
        </w:sect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3BF5E6E1" w14:textId="77777777" w:rsidR="009B7E15" w:rsidRPr="00134FCC" w:rsidRDefault="00C86221" w:rsidP="00134FCC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pict w14:anchorId="5A0438ED">
          <v:group id="_x0000_s1053" style="position:absolute;margin-left:129.8pt;margin-top:35.7pt;width:1.55pt;height:689.15pt;z-index:-251657216;mso-position-horizontal-relative:page;mso-position-vertical-relative:page" coordorigin="2596,714" coordsize="31,13783">
            <v:shape id="_x0000_s1059" style="position:absolute;left:2623;top:720;width:0;height:216" coordorigin="2623,720" coordsize="0,216" path="m2623,720r,216e" filled="f" strokeweight=".34pt">
              <v:path arrowok="t"/>
            </v:shape>
            <v:shape id="_x0000_s1058" style="position:absolute;left:2611;top:720;width:0;height:216" coordorigin="2611,720" coordsize="0,216" path="m2611,720r,216e" filled="f" strokeweight=".58pt">
              <v:path arrowok="t"/>
            </v:shape>
            <v:shape id="_x0000_s1057" style="position:absolute;left:2599;top:720;width:0;height:216" coordorigin="2599,720" coordsize="0,216" path="m2599,720r,216e" filled="f" strokeweight=".1196mm">
              <v:path arrowok="t"/>
            </v:shape>
            <v:shape id="_x0000_s1056" style="position:absolute;left:2623;top:936;width:0;height:13555" coordorigin="2623,936" coordsize="0,13555" path="m2623,936r,13555e" filled="f" strokeweight=".34pt">
              <v:path arrowok="t"/>
            </v:shape>
            <v:shape id="_x0000_s1055" style="position:absolute;left:2611;top:936;width:0;height:13555" coordorigin="2611,936" coordsize="0,13555" path="m2611,936r,13555e" filled="f" strokeweight=".58pt">
              <v:path arrowok="t"/>
            </v:shape>
            <v:shape id="_x0000_s1054" style="position:absolute;left:2599;top:936;width:0;height:13555" coordorigin="2599,936" coordsize="0,13555" path="m2599,936r,13555e" filled="f" strokeweight=".1196mm">
              <v:path arrowok="t"/>
            </v:shape>
            <w10:wrap anchorx="page" anchory="page"/>
          </v:group>
        </w:pict>
      </w:r>
    </w:p>
    <w:p w14:paraId="63A70FD7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2008 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wer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9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7.5,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Q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10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.5,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CK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1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420</w:t>
      </w:r>
    </w:p>
    <w:p w14:paraId="1B179D99" w14:textId="77777777" w:rsidR="009B7E15" w:rsidRPr="00134FCC" w:rsidRDefault="00C86221" w:rsidP="00134FCC">
      <w:pPr>
        <w:tabs>
          <w:tab w:val="left" w:pos="2820"/>
        </w:tabs>
        <w:spacing w:before="17"/>
        <w:ind w:left="2824" w:right="33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“Fo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as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l.</w:t>
      </w:r>
    </w:p>
    <w:p w14:paraId="7405BF09" w14:textId="77777777" w:rsidR="009B7E15" w:rsidRPr="00134FCC" w:rsidRDefault="009B7E15" w:rsidP="00134FC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B7EAEEA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Co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</w:p>
    <w:p w14:paraId="6608F72F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ist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-F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ell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ip</w:t>
      </w:r>
      <w:r w:rsidRPr="00134FCC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ompo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00FFBE6A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38910B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.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D.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83</w:t>
      </w:r>
    </w:p>
    <w:p w14:paraId="0B21371B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144BB93D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80E1601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</w:p>
    <w:p w14:paraId="0F6EEAB9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</w:t>
      </w:r>
      <w:r w:rsidRPr="00134FCC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Ye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ar</w:t>
      </w:r>
    </w:p>
    <w:p w14:paraId="2D2F8430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EEFC22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pp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</w:p>
    <w:p w14:paraId="754B5DE5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5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fo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Out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ont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but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-1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du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675E0736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D47878C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5C27D309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2005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  <w:u w:val="single" w:color="000000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Ma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</w:p>
    <w:p w14:paraId="7ED7DD8D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ear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</w:p>
    <w:p w14:paraId="3A5B6FE5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0E07FD4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2003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</w:p>
    <w:p w14:paraId="1F94C77A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’s</w:t>
      </w:r>
      <w:r w:rsidRPr="00134FCC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</w:p>
    <w:p w14:paraId="29B55688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C576A0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2003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-O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gd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#3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3</w:t>
      </w:r>
    </w:p>
    <w:p w14:paraId="2E649C16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Bl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bbo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</w:p>
    <w:p w14:paraId="64C4C82A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C3FDABB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1998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-O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gd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-18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.D.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#3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8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3</w:t>
      </w:r>
    </w:p>
    <w:p w14:paraId="68B73237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ack</w:t>
      </w:r>
      <w:r w:rsidRPr="00134FC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cel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  <w:r w:rsidRPr="00134FC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</w:p>
    <w:p w14:paraId="570E529A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83C9FE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1996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III</w:t>
      </w:r>
    </w:p>
    <w:p w14:paraId="69E8EC43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</w:t>
      </w:r>
      <w:r w:rsidRPr="00134FCC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</w:rPr>
        <w:t>ear</w:t>
      </w:r>
    </w:p>
    <w:p w14:paraId="27BCC220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F6FFBCD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1989 </w:t>
      </w:r>
      <w:r w:rsidRPr="00134FC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ate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pp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</w:p>
    <w:p w14:paraId="561BA776" w14:textId="77777777" w:rsidR="009B7E15" w:rsidRPr="00134FCC" w:rsidRDefault="00C86221" w:rsidP="00134FCC">
      <w:pPr>
        <w:ind w:left="246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34FCC">
        <w:rPr>
          <w:rFonts w:asciiTheme="minorHAnsi" w:eastAsia="Verdana" w:hAnsiTheme="minorHAnsi" w:cstheme="minorHAnsi"/>
          <w:spacing w:val="5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fo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Out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ont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but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-1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du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7DF43859" w14:textId="77777777" w:rsidR="009B7E15" w:rsidRPr="00134FCC" w:rsidRDefault="00C86221" w:rsidP="00134FCC">
      <w:pPr>
        <w:spacing w:before="3"/>
        <w:ind w:left="2824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space="720"/>
        </w:sect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1D22B069" w14:textId="77777777" w:rsidR="009B7E15" w:rsidRPr="00134FCC" w:rsidRDefault="00C86221" w:rsidP="00134FCC">
      <w:pPr>
        <w:spacing w:before="83"/>
        <w:ind w:left="21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lastRenderedPageBreak/>
        <w:pict w14:anchorId="6F08C0B9">
          <v:group id="_x0000_s1046" style="position:absolute;left:0;text-align:left;margin-left:129.8pt;margin-top:35.7pt;width:1.55pt;height:689.15pt;z-index:-251656192;mso-position-horizontal-relative:page;mso-position-vertical-relative:page" coordorigin="2596,714" coordsize="31,13783">
            <v:shape id="_x0000_s1052" style="position:absolute;left:2623;top:720;width:0;height:216" coordorigin="2623,720" coordsize="0,216" path="m2623,720r,216e" filled="f" strokeweight=".34pt">
              <v:path arrowok="t"/>
            </v:shape>
            <v:shape id="_x0000_s1051" style="position:absolute;left:2611;top:720;width:0;height:216" coordorigin="2611,720" coordsize="0,216" path="m2611,720r,216e" filled="f" strokeweight=".58pt">
              <v:path arrowok="t"/>
            </v:shape>
            <v:shape id="_x0000_s1050" style="position:absolute;left:2599;top:720;width:0;height:216" coordorigin="2599,720" coordsize="0,216" path="m2599,720r,216e" filled="f" strokeweight=".1196mm">
              <v:path arrowok="t"/>
            </v:shape>
            <v:shape id="_x0000_s1049" style="position:absolute;left:2623;top:936;width:0;height:13555" coordorigin="2623,936" coordsize="0,13555" path="m2623,936r,13555e" filled="f" strokeweight=".34pt">
              <v:path arrowok="t"/>
            </v:shape>
            <v:shape id="_x0000_s1048" style="position:absolute;left:2611;top:936;width:0;height:13555" coordorigin="2611,936" coordsize="0,13555" path="m2611,936r,13555e" filled="f" strokeweight=".58pt">
              <v:path arrowok="t"/>
            </v:shape>
            <v:shape id="_x0000_s1047" style="position:absolute;left:2599;top:936;width:0;height:13555" coordorigin="2599,936" coordsize="0,13555" path="m2599,936r,13555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 xml:space="preserve">s        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2013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fo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Bea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uty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lla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as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ve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es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</w:p>
    <w:p w14:paraId="56D66C35" w14:textId="77777777" w:rsidR="009B7E15" w:rsidRPr="00134FCC" w:rsidRDefault="00C86221" w:rsidP="00134FCC">
      <w:pPr>
        <w:tabs>
          <w:tab w:val="left" w:pos="2820"/>
        </w:tabs>
        <w:spacing w:before="1"/>
        <w:ind w:left="2824" w:right="189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eet,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 aut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d”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(Oc</w:t>
      </w:r>
      <w:r w:rsidRPr="00134FCC">
        <w:rPr>
          <w:rFonts w:asciiTheme="minorHAnsi" w:eastAsia="Arial" w:hAnsiTheme="minorHAnsi" w:cstheme="minorHAnsi"/>
          <w:sz w:val="22"/>
          <w:szCs w:val="22"/>
        </w:rPr>
        <w:t>tober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z w:val="22"/>
          <w:szCs w:val="22"/>
        </w:rPr>
        <w:t>13)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eds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 be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who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B0212B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9948159" w14:textId="77777777" w:rsidR="009B7E15" w:rsidRPr="00134FCC" w:rsidRDefault="009B7E15" w:rsidP="00134FC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132F3D8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2010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4AC18E5E" w14:textId="77777777" w:rsidR="009B7E15" w:rsidRPr="00134FCC" w:rsidRDefault="00C86221" w:rsidP="00134FCC">
      <w:pPr>
        <w:tabs>
          <w:tab w:val="left" w:pos="2820"/>
        </w:tabs>
        <w:spacing w:before="3"/>
        <w:ind w:left="2824" w:right="359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 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ono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 two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z w:val="22"/>
          <w:szCs w:val="22"/>
        </w:rPr>
        <w:t>ens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ppo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ough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ut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Mel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7F9160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2009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EF8F8EC" w14:textId="77777777" w:rsidR="009B7E15" w:rsidRPr="00134FCC" w:rsidRDefault="00C86221" w:rsidP="00134FCC">
      <w:pPr>
        <w:tabs>
          <w:tab w:val="left" w:pos="2820"/>
        </w:tabs>
        <w:spacing w:before="1"/>
        <w:ind w:left="2824" w:right="34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nts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in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a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- 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oup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72690D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2008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3034E02E" w14:textId="77777777" w:rsidR="009B7E15" w:rsidRPr="00134FCC" w:rsidRDefault="00C86221" w:rsidP="00134FCC">
      <w:pPr>
        <w:tabs>
          <w:tab w:val="left" w:pos="2820"/>
        </w:tabs>
        <w:spacing w:before="1"/>
        <w:ind w:left="2824" w:right="24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In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een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the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dge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ger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 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e)</w:t>
      </w:r>
    </w:p>
    <w:p w14:paraId="778910FC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2008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ake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605D904D" w14:textId="77777777" w:rsidR="009B7E15" w:rsidRPr="00134FCC" w:rsidRDefault="00C86221" w:rsidP="00134FCC">
      <w:pPr>
        <w:tabs>
          <w:tab w:val="left" w:pos="2820"/>
        </w:tabs>
        <w:spacing w:before="1"/>
        <w:ind w:left="2824" w:right="395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eo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-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AP</w:t>
      </w:r>
      <w:r w:rsidRPr="00134FC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nor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 Un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 wa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gha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075C473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2007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40FE2786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eld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eec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713F1EE9" w14:textId="77777777" w:rsidR="009B7E15" w:rsidRPr="00134FCC" w:rsidRDefault="00C86221" w:rsidP="00134FCC">
      <w:pPr>
        <w:tabs>
          <w:tab w:val="left" w:pos="2820"/>
        </w:tabs>
        <w:spacing w:before="22"/>
        <w:ind w:left="2824" w:right="296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ld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ly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e-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A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all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ow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eam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1D91D725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–</w:t>
      </w:r>
    </w:p>
    <w:p w14:paraId="7EF75BB6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</w:p>
    <w:p w14:paraId="72865AF0" w14:textId="77777777" w:rsidR="009B7E15" w:rsidRPr="00134FCC" w:rsidRDefault="00C86221" w:rsidP="00134FCC">
      <w:pPr>
        <w:tabs>
          <w:tab w:val="left" w:pos="2820"/>
        </w:tabs>
        <w:spacing w:before="4"/>
        <w:ind w:left="2824" w:right="67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134FCC">
        <w:rPr>
          <w:rFonts w:asciiTheme="minorHAnsi" w:eastAsia="Arial" w:hAnsiTheme="minorHAnsi" w:cstheme="minorHAnsi"/>
          <w:sz w:val="22"/>
          <w:szCs w:val="22"/>
        </w:rPr>
        <w:t>6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ly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–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A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all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eam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iv.</w:t>
      </w:r>
    </w:p>
    <w:p w14:paraId="275B92EA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2006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nthon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134FCC">
        <w:rPr>
          <w:rFonts w:asciiTheme="minorHAnsi" w:eastAsia="Arial" w:hAnsiTheme="minorHAnsi" w:cstheme="minorHAnsi"/>
          <w:b/>
          <w:position w:val="10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pacing w:val="17"/>
          <w:position w:val="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F1FD9DE" w14:textId="77777777" w:rsidR="009B7E15" w:rsidRPr="00134FCC" w:rsidRDefault="00C86221" w:rsidP="00134FCC">
      <w:pPr>
        <w:tabs>
          <w:tab w:val="left" w:pos="2820"/>
        </w:tabs>
        <w:spacing w:before="4"/>
        <w:ind w:left="2824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pan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’ll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eave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acy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ates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 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</w:p>
    <w:p w14:paraId="03F62911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2005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59217C4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20A68296" w14:textId="77777777" w:rsidR="009B7E15" w:rsidRPr="00134FCC" w:rsidRDefault="00C86221" w:rsidP="00134FCC">
      <w:pPr>
        <w:tabs>
          <w:tab w:val="left" w:pos="2820"/>
        </w:tabs>
        <w:spacing w:before="1"/>
        <w:ind w:left="2824" w:right="23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Re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mb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ce</w:t>
      </w:r>
      <w:r w:rsidRPr="00134FCC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honor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II,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ea,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ade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 aut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ate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about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 Un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” 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 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Si</w:t>
      </w:r>
      <w:r w:rsidRPr="00134FCC">
        <w:rPr>
          <w:rFonts w:asciiTheme="minorHAnsi" w:eastAsia="Arial" w:hAnsiTheme="minorHAnsi" w:cstheme="minorHAnsi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EC79CD" w14:textId="77777777" w:rsidR="009B7E15" w:rsidRPr="00134FCC" w:rsidRDefault="00C86221" w:rsidP="00134FCC">
      <w:pPr>
        <w:ind w:left="208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2004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mo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</w:p>
    <w:p w14:paraId="410987FC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lastRenderedPageBreak/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</w:p>
    <w:p w14:paraId="25B2B893" w14:textId="77777777" w:rsidR="009B7E15" w:rsidRPr="00134FCC" w:rsidRDefault="00C86221" w:rsidP="00134FCC">
      <w:pPr>
        <w:tabs>
          <w:tab w:val="left" w:pos="2820"/>
        </w:tabs>
        <w:spacing w:before="4"/>
        <w:ind w:left="2824" w:right="436" w:hanging="360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pgSz w:w="12240" w:h="15840"/>
          <w:pgMar w:top="1080" w:right="620" w:bottom="280" w:left="620" w:header="0" w:footer="912" w:gutter="0"/>
          <w:cols w:space="720"/>
        </w:sect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our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 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ded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onal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, 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hat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 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eatu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athe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tten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tudents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”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</w:t>
      </w:r>
    </w:p>
    <w:p w14:paraId="545F93B4" w14:textId="77777777" w:rsidR="009B7E15" w:rsidRPr="00134FCC" w:rsidRDefault="00C86221" w:rsidP="00134FCC">
      <w:pPr>
        <w:spacing w:before="73"/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our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ded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Manhat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</w:p>
    <w:p w14:paraId="71B231FC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348954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2004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ear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eka,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sas</w:t>
      </w:r>
    </w:p>
    <w:p w14:paraId="66855439" w14:textId="77777777" w:rsidR="009B7E15" w:rsidRPr="00134FCC" w:rsidRDefault="00C86221" w:rsidP="00134FCC">
      <w:pPr>
        <w:tabs>
          <w:tab w:val="left" w:pos="2820"/>
        </w:tabs>
        <w:spacing w:before="1"/>
        <w:ind w:left="2824" w:right="217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z w:val="22"/>
          <w:szCs w:val="22"/>
        </w:rPr>
        <w:t>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 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oup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enta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attan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-cr</w:t>
      </w:r>
      <w:r w:rsidRPr="00134FCC">
        <w:rPr>
          <w:rFonts w:asciiTheme="minorHAnsi" w:eastAsia="Arial" w:hAnsiTheme="minorHAnsi" w:cstheme="minorHAnsi"/>
          <w:sz w:val="22"/>
          <w:szCs w:val="22"/>
        </w:rPr>
        <w:t>eat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23FD0073" w14:textId="77777777" w:rsidR="009B7E15" w:rsidRPr="00134FCC" w:rsidRDefault="009B7E15" w:rsidP="00134FC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070B47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54871EA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747170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D4ADBC7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3BDE4DB7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2004   </w:t>
      </w:r>
      <w:r w:rsidRPr="00134FC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ump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ild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onf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o</w:t>
      </w:r>
    </w:p>
    <w:p w14:paraId="5A583906" w14:textId="77777777" w:rsidR="009B7E15" w:rsidRPr="00134FCC" w:rsidRDefault="00C86221" w:rsidP="00134FCC">
      <w:pPr>
        <w:tabs>
          <w:tab w:val="left" w:pos="2820"/>
        </w:tabs>
        <w:spacing w:before="3"/>
        <w:ind w:left="2824" w:right="199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ent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ght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 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  <w:r w:rsidRPr="00134FC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ght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, 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tor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Her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d)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n,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.,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2004</w:t>
      </w:r>
    </w:p>
    <w:p w14:paraId="05908954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F10F72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1994   </w:t>
      </w:r>
      <w:r w:rsidRPr="00134FC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</w:p>
    <w:p w14:paraId="7EEA372A" w14:textId="77777777" w:rsidR="009B7E15" w:rsidRPr="00134FCC" w:rsidRDefault="00C86221" w:rsidP="00134FCC">
      <w:pPr>
        <w:ind w:left="280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Ka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</w:t>
      </w:r>
    </w:p>
    <w:p w14:paraId="7A5353A5" w14:textId="77777777" w:rsidR="009B7E15" w:rsidRPr="00134FCC" w:rsidRDefault="00C86221" w:rsidP="00134FCC">
      <w:pPr>
        <w:tabs>
          <w:tab w:val="left" w:pos="2820"/>
        </w:tabs>
        <w:spacing w:before="4"/>
        <w:ind w:left="2824" w:right="230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att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g)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m 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134FCC">
        <w:rPr>
          <w:rFonts w:asciiTheme="minorHAnsi" w:eastAsia="Arial" w:hAnsiTheme="minorHAnsi" w:cstheme="minorHAnsi"/>
          <w:sz w:val="22"/>
          <w:szCs w:val="22"/>
        </w:rPr>
        <w:t>hop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ta,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z w:val="22"/>
          <w:szCs w:val="22"/>
        </w:rPr>
        <w:t>ts 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und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bu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BCD7DA" w14:textId="77777777" w:rsidR="009B7E15" w:rsidRPr="00134FCC" w:rsidRDefault="009B7E15" w:rsidP="00134FC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B1AA3A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  <w:sectPr w:rsidR="009B7E15" w:rsidRPr="00134FCC">
          <w:pgSz w:w="12240" w:h="15840"/>
          <w:pgMar w:top="860" w:right="620" w:bottom="280" w:left="620" w:header="0" w:footer="912" w:gutter="0"/>
          <w:cols w:space="720"/>
        </w:sectPr>
      </w:pPr>
    </w:p>
    <w:p w14:paraId="16DC395B" w14:textId="77777777" w:rsidR="009B7E15" w:rsidRPr="00134FCC" w:rsidRDefault="00C86221" w:rsidP="00134FCC">
      <w:pPr>
        <w:spacing w:before="34"/>
        <w:ind w:left="215" w:right="-5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lica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9911A13" w14:textId="77777777" w:rsidR="009B7E15" w:rsidRPr="00134FCC" w:rsidRDefault="00C86221" w:rsidP="00134FCC">
      <w:pPr>
        <w:tabs>
          <w:tab w:val="left" w:pos="660"/>
        </w:tabs>
        <w:spacing w:before="76"/>
        <w:ind w:left="696" w:right="195" w:hanging="69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br w:type="column"/>
      </w:r>
      <w:r w:rsidRPr="00134FCC">
        <w:rPr>
          <w:rFonts w:asciiTheme="minorHAnsi" w:eastAsia="Arial" w:hAnsiTheme="minorHAnsi" w:cstheme="minorHAnsi"/>
          <w:sz w:val="22"/>
          <w:szCs w:val="22"/>
        </w:rPr>
        <w:t>2010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ub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.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an)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nal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 Inte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ng/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ss-</w:t>
      </w:r>
      <w:r w:rsidRPr="00134FCC">
        <w:rPr>
          <w:rFonts w:asciiTheme="minorHAnsi" w:eastAsia="Arial" w:hAnsiTheme="minorHAnsi" w:cstheme="minorHAnsi"/>
          <w:sz w:val="22"/>
          <w:szCs w:val="22"/>
        </w:rPr>
        <w:t>Cu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ua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m 1993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ent.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de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 en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ou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ag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onta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k que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EA1FF5A" w14:textId="77777777" w:rsidR="009B7E15" w:rsidRPr="00134FCC" w:rsidRDefault="00C86221" w:rsidP="00134FCC">
      <w:pPr>
        <w:ind w:left="696" w:right="267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ega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34FCC">
        <w:rPr>
          <w:rFonts w:asciiTheme="minorHAnsi" w:eastAsia="Arial" w:hAnsiTheme="minorHAnsi" w:cstheme="minorHAnsi"/>
          <w:sz w:val="22"/>
          <w:szCs w:val="22"/>
        </w:rPr>
        <w:t>ar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on.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has been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34FCC">
        <w:rPr>
          <w:rFonts w:asciiTheme="minorHAnsi" w:eastAsia="Arial" w:hAnsiTheme="minorHAnsi" w:cstheme="minorHAnsi"/>
          <w:sz w:val="22"/>
          <w:szCs w:val="22"/>
        </w:rPr>
        <w:t>ept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d.</w:t>
      </w:r>
    </w:p>
    <w:p w14:paraId="57CDFF3A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4C544B1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2004  </w:t>
      </w:r>
      <w:r w:rsidRPr="00134FC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“O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of 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hea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rsi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ng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3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0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ute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ic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Rou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ne”</w:t>
      </w:r>
    </w:p>
    <w:p w14:paraId="6EE8EE00" w14:textId="77777777" w:rsidR="009B7E15" w:rsidRPr="00134FCC" w:rsidRDefault="00C86221" w:rsidP="00134FCC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li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ed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he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nt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single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al</w:t>
      </w:r>
      <w:r w:rsidRPr="00134FCC">
        <w:rPr>
          <w:rFonts w:asciiTheme="minorHAnsi" w:eastAsia="Arial" w:hAnsiTheme="minorHAnsi" w:cstheme="minorHAnsi"/>
          <w:b/>
          <w:i/>
          <w:spacing w:val="-1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single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et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single" w:color="000000"/>
        </w:rPr>
        <w:t>Gu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single" w:color="000000"/>
        </w:rPr>
        <w:t>ild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Ma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ga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z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ne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–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J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or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</w:p>
    <w:p w14:paraId="78FF5C93" w14:textId="77777777" w:rsidR="009B7E15" w:rsidRPr="00134FCC" w:rsidRDefault="00C86221" w:rsidP="00134FCC">
      <w:pPr>
        <w:tabs>
          <w:tab w:val="left" w:pos="700"/>
        </w:tabs>
        <w:spacing w:before="16"/>
        <w:ind w:left="720" w:right="274" w:hanging="36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Verdana" w:hAnsiTheme="minorHAnsi" w:cstheme="minorHAnsi"/>
          <w:sz w:val="22"/>
          <w:szCs w:val="22"/>
        </w:rPr>
        <w:t>•</w:t>
      </w:r>
      <w:r w:rsidRPr="00134FCC">
        <w:rPr>
          <w:rFonts w:asciiTheme="minorHAnsi" w:eastAsia="Verdana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ly</w:t>
      </w:r>
      <w:r w:rsidRPr="00134FC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se)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as a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ses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nts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eir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hom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 c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 in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19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3.</w:t>
      </w:r>
      <w:r w:rsidRPr="00134FCC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und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gon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upd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pub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778F66DD" w14:textId="77777777" w:rsidR="009B7E15" w:rsidRPr="00134FCC" w:rsidRDefault="00C86221" w:rsidP="00134FCC">
      <w:pPr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b/>
          <w:sz w:val="22"/>
          <w:szCs w:val="22"/>
        </w:rPr>
        <w:t>e.</w:t>
      </w:r>
    </w:p>
    <w:p w14:paraId="536A290A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AB54F1C" w14:textId="77777777" w:rsidR="009B7E15" w:rsidRPr="00134FCC" w:rsidRDefault="00C86221" w:rsidP="00134FCC">
      <w:pPr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num="2" w:space="720" w:equalWidth="0">
            <w:col w:w="1402" w:space="702"/>
            <w:col w:w="8896"/>
          </w:cols>
        </w:sectPr>
      </w:pP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el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f-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ub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spacing w:val="-1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al</w:t>
      </w:r>
      <w:r w:rsidRPr="00134FC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ompo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is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ed</w:t>
      </w:r>
      <w:r w:rsidRPr="00134FC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in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th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e </w:t>
      </w:r>
      <w:r w:rsidRPr="00134FCC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bo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go</w:t>
      </w:r>
      <w:r w:rsidRPr="00134FC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es</w:t>
      </w:r>
    </w:p>
    <w:p w14:paraId="08A89CEC" w14:textId="77777777" w:rsidR="009B7E15" w:rsidRPr="00134FCC" w:rsidRDefault="00C86221" w:rsidP="00134FCC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pict w14:anchorId="3DD6773D">
          <v:group id="_x0000_s1039" style="position:absolute;margin-left:129.8pt;margin-top:35.7pt;width:1.55pt;height:680.25pt;z-index:-251655168;mso-position-horizontal-relative:page;mso-position-vertical-relative:page" coordorigin="2596,714" coordsize="31,13605">
            <v:shape id="_x0000_s1045" style="position:absolute;left:2623;top:720;width:0;height:216" coordorigin="2623,720" coordsize="0,216" path="m2623,720r,216e" filled="f" strokeweight=".34pt">
              <v:path arrowok="t"/>
            </v:shape>
            <v:shape id="_x0000_s1044" style="position:absolute;left:2611;top:720;width:0;height:216" coordorigin="2611,720" coordsize="0,216" path="m2611,720r,216e" filled="f" strokeweight=".58pt">
              <v:path arrowok="t"/>
            </v:shape>
            <v:shape id="_x0000_s1043" style="position:absolute;left:2599;top:720;width:0;height:216" coordorigin="2599,720" coordsize="0,216" path="m2599,720r,216e" filled="f" strokeweight=".1196mm">
              <v:path arrowok="t"/>
            </v:shape>
            <v:shape id="_x0000_s1042" style="position:absolute;left:2623;top:936;width:0;height:13378" coordorigin="2623,936" coordsize="0,13378" path="m2623,936r,13378e" filled="f" strokeweight=".34pt">
              <v:path arrowok="t"/>
            </v:shape>
            <v:shape id="_x0000_s1041" style="position:absolute;left:2611;top:936;width:0;height:13378" coordorigin="2611,936" coordsize="0,13378" path="m2611,936r,13378e" filled="f" strokeweight=".58pt">
              <v:path arrowok="t"/>
            </v:shape>
            <v:shape id="_x0000_s1040" style="position:absolute;left:2599;top:936;width:0;height:13378" coordorigin="2599,936" coordsize="0,13378" path="m2599,936r,13378e" filled="f" strokeweight=".1196mm">
              <v:path arrowok="t"/>
            </v:shape>
            <w10:wrap anchorx="page" anchory="page"/>
          </v:group>
        </w:pict>
      </w:r>
    </w:p>
    <w:p w14:paraId="4798C29B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2014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ve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er</w:t>
      </w:r>
      <w:r w:rsidRPr="00134FCC">
        <w:rPr>
          <w:rFonts w:asciiTheme="minorHAnsi" w:eastAsia="Arial" w:hAnsiTheme="minorHAnsi" w:cstheme="minorHAnsi"/>
          <w:b/>
          <w:i/>
          <w:spacing w:val="-1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5000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</w:p>
    <w:p w14:paraId="4A6E88FA" w14:textId="77777777" w:rsidR="009B7E15" w:rsidRPr="00134FCC" w:rsidRDefault="00C86221" w:rsidP="00134FCC">
      <w:pPr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ty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ll</w:t>
      </w:r>
      <w:r w:rsidRPr="00134FCC">
        <w:rPr>
          <w:rFonts w:asciiTheme="minorHAnsi" w:eastAsia="Arial" w:hAnsiTheme="minorHAnsi" w:cstheme="minorHAnsi"/>
          <w:b/>
          <w:i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ndu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B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no,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0D89C267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8F3AC40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2013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9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11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ano</w:t>
      </w:r>
    </w:p>
    <w:p w14:paraId="3724145A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2D9955" w14:textId="77777777" w:rsidR="009B7E15" w:rsidRPr="00134FCC" w:rsidRDefault="00C86221" w:rsidP="00134FCC">
      <w:pPr>
        <w:spacing w:before="34"/>
        <w:ind w:left="2067" w:right="43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2012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oth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w w:val="99"/>
          <w:sz w:val="22"/>
          <w:szCs w:val="22"/>
        </w:rPr>
        <w:t>no</w:t>
      </w:r>
    </w:p>
    <w:p w14:paraId="36604D83" w14:textId="77777777" w:rsidR="009B7E15" w:rsidRPr="00134FCC" w:rsidRDefault="00C86221" w:rsidP="00134FCC">
      <w:pPr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oth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z w:val="22"/>
          <w:szCs w:val="22"/>
        </w:rPr>
        <w:t>oon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ano</w:t>
      </w:r>
    </w:p>
    <w:p w14:paraId="278A6957" w14:textId="77777777" w:rsidR="009B7E15" w:rsidRPr="00134FCC" w:rsidRDefault="00C86221" w:rsidP="00134FCC">
      <w:pPr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ass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</w:p>
    <w:p w14:paraId="03F804C7" w14:textId="77777777" w:rsidR="009B7E15" w:rsidRPr="00134FCC" w:rsidRDefault="00C86221" w:rsidP="00134FCC">
      <w:pPr>
        <w:ind w:left="277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e’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ood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ils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es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ano</w:t>
      </w:r>
    </w:p>
    <w:p w14:paraId="5CDBF56C" w14:textId="77777777" w:rsidR="009B7E15" w:rsidRPr="00134FCC" w:rsidRDefault="00C86221" w:rsidP="00134FCC">
      <w:pPr>
        <w:ind w:left="2771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ill</w:t>
      </w:r>
      <w:r w:rsidRPr="00134FCC">
        <w:rPr>
          <w:rFonts w:asciiTheme="minorHAnsi" w:eastAsia="Arial" w:hAnsiTheme="minorHAnsi" w:cstheme="minorHAnsi"/>
          <w:b/>
          <w:i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1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C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sh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(Ou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lie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)</w:t>
      </w:r>
      <w:r w:rsidRPr="00134FCC">
        <w:rPr>
          <w:rFonts w:asciiTheme="minorHAnsi" w:eastAsia="Arial" w:hAnsiTheme="minorHAnsi" w:cstheme="minorHAnsi"/>
          <w:b/>
          <w:i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p,</w:t>
      </w:r>
      <w:r w:rsidRPr="00134FC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ood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ds</w:t>
      </w:r>
    </w:p>
    <w:p w14:paraId="7D6313BC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F91BE4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2011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ain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</w:p>
    <w:p w14:paraId="5BAFD8C3" w14:textId="77777777" w:rsidR="009B7E15" w:rsidRPr="00134FCC" w:rsidRDefault="00C86221" w:rsidP="00134FCC">
      <w:pPr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ng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8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Ba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oon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</w:p>
    <w:p w14:paraId="041B9001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701DB4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2010 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ill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Lo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ve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Al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ano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583043BA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EA31F65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2009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J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st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eet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ute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62F843F3" w14:textId="77777777" w:rsidR="009B7E15" w:rsidRPr="00134FCC" w:rsidRDefault="00C86221" w:rsidP="00134FCC">
      <w:pPr>
        <w:ind w:left="2826"/>
        <w:rPr>
          <w:rFonts w:asciiTheme="minorHAnsi" w:eastAsia="Arial" w:hAnsiTheme="minorHAnsi" w:cstheme="minorHAnsi"/>
          <w:sz w:val="22"/>
          <w:szCs w:val="22"/>
        </w:rPr>
        <w:sectPr w:rsidR="009B7E15" w:rsidRPr="00134FCC">
          <w:type w:val="continuous"/>
          <w:pgSz w:w="12240" w:h="15840"/>
          <w:pgMar w:top="860" w:right="620" w:bottom="280" w:left="620" w:header="720" w:footer="720" w:gutter="0"/>
          <w:cols w:space="720"/>
        </w:sectPr>
      </w:pP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unt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Ma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ob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pe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953AE72" w14:textId="77777777" w:rsidR="009B7E15" w:rsidRPr="00134FCC" w:rsidRDefault="00C86221" w:rsidP="00134FCC">
      <w:pPr>
        <w:tabs>
          <w:tab w:val="left" w:pos="2760"/>
        </w:tabs>
        <w:spacing w:before="84"/>
        <w:ind w:left="2769" w:right="192" w:hanging="665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hAnsiTheme="minorHAnsi" w:cstheme="minorHAnsi"/>
          <w:sz w:val="22"/>
          <w:szCs w:val="22"/>
        </w:rPr>
        <w:lastRenderedPageBreak/>
        <w:pict w14:anchorId="67A926B7">
          <v:group id="_x0000_s1026" style="position:absolute;left:0;text-align:left;margin-left:129.8pt;margin-top:35.7pt;width:1.55pt;height:492.2pt;z-index:-251654144;mso-position-horizontal-relative:page;mso-position-vertical-relative:page" coordorigin="2596,714" coordsize="31,9844">
            <v:shape id="_x0000_s1038" style="position:absolute;left:2623;top:720;width:0;height:216" coordorigin="2623,720" coordsize="0,216" path="m2623,720r,216e" filled="f" strokeweight=".34pt">
              <v:path arrowok="t"/>
            </v:shape>
            <v:shape id="_x0000_s1037" style="position:absolute;left:2611;top:720;width:0;height:216" coordorigin="2611,720" coordsize="0,216" path="m2611,720r,216e" filled="f" strokeweight=".58pt">
              <v:path arrowok="t"/>
            </v:shape>
            <v:shape id="_x0000_s1036" style="position:absolute;left:2599;top:720;width:0;height:216" coordorigin="2599,720" coordsize="0,216" path="m2599,720r,216e" filled="f" strokeweight=".1196mm">
              <v:path arrowok="t"/>
            </v:shape>
            <v:shape id="_x0000_s1035" style="position:absolute;left:2623;top:936;width:0;height:8954" coordorigin="2623,936" coordsize="0,8954" path="m2623,936r,8954e" filled="f" strokeweight=".34pt">
              <v:path arrowok="t"/>
            </v:shape>
            <v:shape id="_x0000_s1034" style="position:absolute;left:2611;top:936;width:0;height:8954" coordorigin="2611,936" coordsize="0,8954" path="m2611,936r,8954e" filled="f" strokeweight=".58pt">
              <v:path arrowok="t"/>
            </v:shape>
            <v:shape id="_x0000_s1033" style="position:absolute;left:2599;top:936;width:0;height:8954" coordorigin="2599,936" coordsize="0,8954" path="m2599,936r,8954e" filled="f" strokeweight=".1196mm">
              <v:path arrowok="t"/>
            </v:shape>
            <v:shape id="_x0000_s1032" style="position:absolute;left:2623;top:9890;width:0;height:216" coordorigin="2623,9890" coordsize="0,216" path="m2623,9890r,216e" filled="f" strokeweight=".34pt">
              <v:path arrowok="t"/>
            </v:shape>
            <v:shape id="_x0000_s1031" style="position:absolute;left:2611;top:9890;width:0;height:216" coordorigin="2611,9890" coordsize="0,216" path="m2611,9890r,216e" filled="f" strokeweight=".58pt">
              <v:path arrowok="t"/>
            </v:shape>
            <v:shape id="_x0000_s1030" style="position:absolute;left:2599;top:9890;width:0;height:216" coordorigin="2599,9890" coordsize="0,216" path="m2599,9890r,216e" filled="f" strokeweight=".1196mm">
              <v:path arrowok="t"/>
            </v:shape>
            <v:shape id="_x0000_s1029" style="position:absolute;left:2623;top:10106;width:0;height:446" coordorigin="2623,10106" coordsize="0,446" path="m2623,10106r,447e" filled="f" strokeweight=".34pt">
              <v:path arrowok="t"/>
            </v:shape>
            <v:shape id="_x0000_s1028" style="position:absolute;left:2611;top:10106;width:0;height:446" coordorigin="2611,10106" coordsize="0,446" path="m2611,10106r,447e" filled="f" strokeweight=".58pt">
              <v:path arrowok="t"/>
            </v:shape>
            <v:shape id="_x0000_s1027" style="position:absolute;left:2599;top:10106;width:0;height:446" coordorigin="2599,10106" coordsize="0,446" path="m2599,10106r,447e" filled="f" strokeweight=".1196mm">
              <v:path arrowok="t"/>
            </v:shape>
            <w10:wrap anchorx="page" anchory="page"/>
          </v:group>
        </w:pict>
      </w:r>
      <w:r w:rsidRPr="00134FCC">
        <w:rPr>
          <w:rFonts w:asciiTheme="minorHAnsi" w:eastAsia="Arial" w:hAnsiTheme="minorHAnsi" w:cstheme="minorHAnsi"/>
          <w:sz w:val="22"/>
          <w:szCs w:val="22"/>
        </w:rPr>
        <w:t>2008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onn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ie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pho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tten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34FCC">
        <w:rPr>
          <w:rFonts w:asciiTheme="minorHAnsi" w:eastAsia="Arial" w:hAnsiTheme="minorHAnsi" w:cstheme="minorHAnsi"/>
          <w:sz w:val="22"/>
          <w:szCs w:val="22"/>
        </w:rPr>
        <w:t>bute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r-i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band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sz w:val="22"/>
          <w:szCs w:val="22"/>
        </w:rPr>
        <w:t>ood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,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Ron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A583E34" w14:textId="77777777" w:rsidR="009B7E15" w:rsidRPr="00134FCC" w:rsidRDefault="009B7E15" w:rsidP="00134FC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6573538" w14:textId="77777777" w:rsidR="009B7E15" w:rsidRPr="00134FCC" w:rsidRDefault="00C86221" w:rsidP="00134FCC">
      <w:pPr>
        <w:ind w:left="2769" w:right="22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k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,</w:t>
      </w:r>
      <w:r w:rsidRPr="00134FCC">
        <w:rPr>
          <w:rFonts w:asciiTheme="minorHAnsi" w:eastAsia="Arial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elc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hank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Y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u”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ng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en.</w:t>
      </w:r>
    </w:p>
    <w:p w14:paraId="4AA18780" w14:textId="77777777" w:rsidR="009B7E15" w:rsidRPr="00134FCC" w:rsidRDefault="009B7E15" w:rsidP="00134FC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1D81164" w14:textId="77777777" w:rsidR="009B7E15" w:rsidRPr="00134FCC" w:rsidRDefault="00C86221" w:rsidP="00134FCC">
      <w:pPr>
        <w:spacing w:before="34"/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In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een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492005A4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C853606" w14:textId="77777777" w:rsidR="009B7E15" w:rsidRPr="00134FCC" w:rsidRDefault="00C86221" w:rsidP="00134FCC">
      <w:pPr>
        <w:spacing w:before="34"/>
        <w:ind w:left="2769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Co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oned</w:t>
      </w:r>
      <w:r w:rsidRPr="00134FC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Inte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pet</w:t>
      </w:r>
    </w:p>
    <w:p w14:paraId="4D766F07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pu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to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38E3A48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125EB4B9" w14:textId="77777777" w:rsidR="009B7E15" w:rsidRPr="00134FCC" w:rsidRDefault="009B7E15" w:rsidP="00134FC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47EB82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2007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A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y’s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oned</w:t>
      </w:r>
      <w:r w:rsidRPr="00134FC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134FCC">
        <w:rPr>
          <w:rFonts w:asciiTheme="minorHAnsi" w:eastAsia="Arial" w:hAnsiTheme="minorHAnsi" w:cstheme="minorHAnsi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tate</w:t>
      </w:r>
    </w:p>
    <w:p w14:paraId="2022ACF3" w14:textId="77777777" w:rsidR="009B7E15" w:rsidRPr="00134FCC" w:rsidRDefault="00C86221" w:rsidP="00134FCC">
      <w:pPr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Un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</w:p>
    <w:p w14:paraId="6D51AE22" w14:textId="77777777" w:rsidR="009B7E15" w:rsidRPr="00134FCC" w:rsidRDefault="00C86221" w:rsidP="00134FCC">
      <w:pPr>
        <w:ind w:left="282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m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nts</w:t>
      </w:r>
      <w:r w:rsidRPr="00134FCC">
        <w:rPr>
          <w:rFonts w:asciiTheme="minorHAnsi" w:eastAsia="Arial" w:hAnsiTheme="minorHAnsi" w:cstheme="minorHAnsi"/>
          <w:b/>
          <w:i/>
          <w:spacing w:val="-10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in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fe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z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71922F9B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03944D3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2006 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Fo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Dia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0011FB58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CE40448" w14:textId="77777777" w:rsidR="009B7E15" w:rsidRPr="00134FCC" w:rsidRDefault="00C86221" w:rsidP="00134FCC">
      <w:pPr>
        <w:spacing w:before="34"/>
        <w:ind w:left="282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Good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ly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nt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9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ear</w:t>
      </w:r>
      <w:r w:rsidRPr="00134FCC">
        <w:rPr>
          <w:rFonts w:asciiTheme="minorHAnsi" w:eastAsia="Arial" w:hAnsiTheme="minorHAnsi" w:cstheme="minorHAnsi"/>
          <w:b/>
          <w:i/>
          <w:spacing w:val="-3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air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ano</w:t>
      </w:r>
      <w:r w:rsidRPr="00134FC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</w:p>
    <w:p w14:paraId="62852987" w14:textId="77777777" w:rsidR="009B7E15" w:rsidRPr="00134FCC" w:rsidRDefault="009B7E15" w:rsidP="00134FC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99712AF" w14:textId="77777777" w:rsidR="009B7E15" w:rsidRPr="00134FCC" w:rsidRDefault="00C86221" w:rsidP="00134FCC">
      <w:pPr>
        <w:spacing w:before="34"/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2005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y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Tow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8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ea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ve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’s</w:t>
      </w:r>
      <w:r w:rsidRPr="00134FCC">
        <w:rPr>
          <w:rFonts w:asciiTheme="minorHAnsi" w:eastAsia="Arial" w:hAnsiTheme="minorHAnsi" w:cstheme="minorHAnsi"/>
          <w:b/>
          <w:i/>
          <w:spacing w:val="-10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om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no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23B499F8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2003 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Bea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uty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H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la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d,</w:t>
      </w:r>
      <w:r w:rsidRPr="00134FC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46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Na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ator</w:t>
      </w:r>
    </w:p>
    <w:p w14:paraId="62838320" w14:textId="77777777" w:rsidR="009B7E15" w:rsidRPr="00134FCC" w:rsidRDefault="009B7E15" w:rsidP="00134FC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A4A6021" w14:textId="77777777" w:rsidR="009B7E15" w:rsidRPr="00134FCC" w:rsidRDefault="00C86221" w:rsidP="00134FCC">
      <w:pPr>
        <w:spacing w:before="34"/>
        <w:ind w:left="5680" w:right="314" w:hanging="3557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20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2   </w:t>
      </w:r>
      <w:r w:rsidRPr="00134FC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ep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Ba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es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–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2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 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34FCC">
        <w:rPr>
          <w:rFonts w:asciiTheme="minorHAnsi" w:eastAsia="Arial" w:hAnsiTheme="minorHAnsi" w:cstheme="minorHAnsi"/>
          <w:sz w:val="22"/>
          <w:szCs w:val="22"/>
        </w:rPr>
        <w:t>th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 other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ol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z w:val="22"/>
          <w:szCs w:val="22"/>
        </w:rPr>
        <w:t>e Un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256B558" w14:textId="77777777" w:rsidR="009B7E15" w:rsidRPr="00134FCC" w:rsidRDefault="00C86221" w:rsidP="00134FCC">
      <w:pPr>
        <w:ind w:left="2104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2001  </w:t>
      </w:r>
      <w:r w:rsidRPr="00134FCC">
        <w:rPr>
          <w:rFonts w:asciiTheme="minorHAnsi" w:eastAsia="Arial" w:hAnsiTheme="minorHAnsi" w:cstheme="minorHAnsi"/>
          <w:spacing w:val="5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-5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Ou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i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vi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g</w:t>
      </w:r>
      <w:r w:rsidRPr="00134FCC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F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th</w:t>
      </w:r>
      <w:r w:rsidRPr="00134FCC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r</w:t>
      </w:r>
      <w:r w:rsidRPr="00134FCC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>Lo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ves</w:t>
      </w:r>
      <w:r w:rsidRPr="00134FCC">
        <w:rPr>
          <w:rFonts w:asciiTheme="minorHAnsi" w:eastAsia="Arial" w:hAnsiTheme="minorHAnsi" w:cstheme="minorHAnsi"/>
          <w:b/>
          <w:i/>
          <w:spacing w:val="-7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4"/>
          <w:position w:val="-1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All</w:t>
      </w:r>
      <w:r w:rsidRPr="00134FCC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</w:p>
    <w:p w14:paraId="1377C544" w14:textId="77777777" w:rsidR="009B7E15" w:rsidRPr="00134FCC" w:rsidRDefault="009B7E15" w:rsidP="00134FCC">
      <w:pPr>
        <w:rPr>
          <w:rFonts w:asciiTheme="minorHAnsi" w:hAnsiTheme="minorHAnsi" w:cstheme="minorHAnsi"/>
          <w:sz w:val="22"/>
          <w:szCs w:val="22"/>
        </w:rPr>
      </w:pPr>
    </w:p>
    <w:p w14:paraId="74D78270" w14:textId="77777777" w:rsidR="009B7E15" w:rsidRPr="00134FCC" w:rsidRDefault="009B7E15" w:rsidP="00134FC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B4007F" w14:textId="77777777" w:rsidR="009B7E15" w:rsidRPr="00134FCC" w:rsidRDefault="00C86221" w:rsidP="00134FCC">
      <w:pPr>
        <w:tabs>
          <w:tab w:val="left" w:pos="2820"/>
        </w:tabs>
        <w:spacing w:before="34"/>
        <w:ind w:left="5680" w:right="315" w:hanging="3576"/>
        <w:rPr>
          <w:rFonts w:asciiTheme="minorHAnsi" w:eastAsia="Arial" w:hAnsiTheme="minorHAnsi" w:cstheme="minorHAnsi"/>
          <w:sz w:val="22"/>
          <w:szCs w:val="22"/>
        </w:rPr>
      </w:pPr>
      <w:r w:rsidRPr="00134FCC">
        <w:rPr>
          <w:rFonts w:asciiTheme="minorHAnsi" w:eastAsia="Arial" w:hAnsiTheme="minorHAnsi" w:cstheme="minorHAnsi"/>
          <w:sz w:val="22"/>
          <w:szCs w:val="22"/>
        </w:rPr>
        <w:t>1999</w:t>
      </w:r>
      <w:r w:rsidRPr="00134FCC">
        <w:rPr>
          <w:rFonts w:asciiTheme="minorHAnsi" w:eastAsia="Arial" w:hAnsiTheme="minorHAnsi" w:cstheme="minorHAnsi"/>
          <w:sz w:val="22"/>
          <w:szCs w:val="22"/>
        </w:rPr>
        <w:tab/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P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ep</w:t>
      </w:r>
      <w:r w:rsidRPr="00134FCC">
        <w:rPr>
          <w:rFonts w:asciiTheme="minorHAnsi" w:eastAsia="Arial" w:hAnsiTheme="minorHAnsi" w:cstheme="minorHAnsi"/>
          <w:b/>
          <w:i/>
          <w:spacing w:val="-4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pacing w:val="3"/>
          <w:sz w:val="22"/>
          <w:szCs w:val="22"/>
          <w:u w:val="thick" w:color="000000"/>
        </w:rPr>
        <w:t>B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a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n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Di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dd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li</w:t>
      </w:r>
      <w:r w:rsidRPr="00134FCC">
        <w:rPr>
          <w:rFonts w:asciiTheme="minorHAnsi" w:eastAsia="Arial" w:hAnsiTheme="minorHAnsi" w:cstheme="minorHAnsi"/>
          <w:b/>
          <w:i/>
          <w:spacing w:val="2"/>
          <w:sz w:val="22"/>
          <w:szCs w:val="22"/>
          <w:u w:val="thick" w:color="000000"/>
        </w:rPr>
        <w:t>e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s</w:t>
      </w:r>
      <w:r w:rsidRPr="00134FCC">
        <w:rPr>
          <w:rFonts w:asciiTheme="minorHAnsi" w:eastAsia="Arial" w:hAnsiTheme="minorHAnsi" w:cstheme="minorHAnsi"/>
          <w:b/>
          <w:i/>
          <w:spacing w:val="-9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 xml:space="preserve">– 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V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o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l</w:t>
      </w:r>
      <w:r w:rsidRPr="00134FCC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u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me</w:t>
      </w:r>
      <w:r w:rsidRPr="00134FCC">
        <w:rPr>
          <w:rFonts w:asciiTheme="minorHAnsi" w:eastAsia="Arial" w:hAnsiTheme="minorHAnsi" w:cstheme="minorHAnsi"/>
          <w:b/>
          <w:i/>
          <w:spacing w:val="-6"/>
          <w:sz w:val="22"/>
          <w:szCs w:val="22"/>
          <w:u w:val="thick" w:color="000000"/>
        </w:rPr>
        <w:t xml:space="preserve"> </w:t>
      </w:r>
      <w:r w:rsidRPr="00134FCC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1</w:t>
      </w:r>
      <w:r w:rsidRPr="00134FC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ons</w:t>
      </w:r>
      <w:r w:rsidRPr="00134FC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34FCC">
        <w:rPr>
          <w:rFonts w:asciiTheme="minorHAnsi" w:eastAsia="Arial" w:hAnsiTheme="minorHAnsi" w:cstheme="minorHAnsi"/>
          <w:sz w:val="22"/>
          <w:szCs w:val="22"/>
        </w:rPr>
        <w:t>an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as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y</w:t>
      </w:r>
      <w:r w:rsidRPr="00134FC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z w:val="22"/>
          <w:szCs w:val="22"/>
        </w:rPr>
        <w:t>ands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the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34FCC">
        <w:rPr>
          <w:rFonts w:asciiTheme="minorHAnsi" w:eastAsia="Arial" w:hAnsiTheme="minorHAnsi" w:cstheme="minorHAnsi"/>
          <w:sz w:val="22"/>
          <w:szCs w:val="22"/>
        </w:rPr>
        <w:t>y and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wer</w:t>
      </w:r>
      <w:r w:rsidRPr="00134FC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z w:val="22"/>
          <w:szCs w:val="22"/>
        </w:rPr>
        <w:t>ep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–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M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of th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atu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h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34FCC">
        <w:rPr>
          <w:rFonts w:asciiTheme="minorHAnsi" w:eastAsia="Arial" w:hAnsiTheme="minorHAnsi" w:cstheme="minorHAnsi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a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be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z w:val="22"/>
          <w:szCs w:val="22"/>
        </w:rPr>
        <w:t>to</w:t>
      </w:r>
      <w:r w:rsidRPr="00134FC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ther</w:t>
      </w:r>
      <w:r w:rsidRPr="00134FC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ho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34FCC">
        <w:rPr>
          <w:rFonts w:asciiTheme="minorHAnsi" w:eastAsia="Arial" w:hAnsiTheme="minorHAnsi" w:cstheme="minorHAnsi"/>
          <w:sz w:val="22"/>
          <w:szCs w:val="22"/>
        </w:rPr>
        <w:t>l</w:t>
      </w:r>
      <w:r w:rsidRPr="00134FC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34FCC">
        <w:rPr>
          <w:rFonts w:asciiTheme="minorHAnsi" w:eastAsia="Arial" w:hAnsiTheme="minorHAnsi" w:cstheme="minorHAnsi"/>
          <w:sz w:val="22"/>
          <w:szCs w:val="22"/>
        </w:rPr>
        <w:t>ts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z w:val="22"/>
          <w:szCs w:val="22"/>
        </w:rPr>
        <w:t>n the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34FCC">
        <w:rPr>
          <w:rFonts w:asciiTheme="minorHAnsi" w:eastAsia="Arial" w:hAnsiTheme="minorHAnsi" w:cstheme="minorHAnsi"/>
          <w:sz w:val="22"/>
          <w:szCs w:val="22"/>
        </w:rPr>
        <w:t>n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ed</w:t>
      </w:r>
      <w:r w:rsidRPr="00134FC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34FC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34FCC">
        <w:rPr>
          <w:rFonts w:asciiTheme="minorHAnsi" w:eastAsia="Arial" w:hAnsiTheme="minorHAnsi" w:cstheme="minorHAnsi"/>
          <w:sz w:val="22"/>
          <w:szCs w:val="22"/>
        </w:rPr>
        <w:t>ta</w:t>
      </w:r>
      <w:r w:rsidRPr="00134FC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34FCC">
        <w:rPr>
          <w:rFonts w:asciiTheme="minorHAnsi" w:eastAsia="Arial" w:hAnsiTheme="minorHAnsi" w:cstheme="minorHAnsi"/>
          <w:sz w:val="22"/>
          <w:szCs w:val="22"/>
        </w:rPr>
        <w:t>es</w:t>
      </w:r>
    </w:p>
    <w:sectPr w:rsidR="009B7E15" w:rsidRPr="00134FCC">
      <w:pgSz w:w="12240" w:h="15840"/>
      <w:pgMar w:top="1080" w:right="620" w:bottom="280" w:left="620" w:header="0" w:footer="9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EC56" w14:textId="77777777" w:rsidR="00C86221" w:rsidRDefault="00C86221">
      <w:r>
        <w:separator/>
      </w:r>
    </w:p>
  </w:endnote>
  <w:endnote w:type="continuationSeparator" w:id="0">
    <w:p w14:paraId="07C5D7D2" w14:textId="77777777" w:rsidR="00C86221" w:rsidRDefault="00C8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845AD" w14:textId="77777777" w:rsidR="009B7E15" w:rsidRDefault="00C86221">
    <w:pPr>
      <w:spacing w:line="200" w:lineRule="exact"/>
    </w:pPr>
    <w:r>
      <w:pict w14:anchorId="02C82C2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35.4pt;width:58.55pt;height:11.95pt;z-index:-251659264;mso-position-horizontal-relative:page;mso-position-vertical-relative:page" filled="f" stroked="f">
          <v:textbox inset="0,0,0,0">
            <w:txbxContent>
              <w:p w14:paraId="2A2E7026" w14:textId="77777777" w:rsidR="009B7E15" w:rsidRDefault="00C86221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-1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</w:rPr>
                  <w:t>c</w:t>
                </w:r>
                <w:r>
                  <w:rPr>
                    <w:rFonts w:ascii="Arial" w:eastAsia="Arial" w:hAnsi="Arial" w:cs="Arial"/>
                  </w:rPr>
                  <w:t>ott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</w:rPr>
                  <w:t>Fr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2"/>
                  </w:rPr>
                  <w:t>e</w:t>
                </w:r>
                <w:r>
                  <w:rPr>
                    <w:rFonts w:ascii="Arial" w:eastAsia="Arial" w:hAnsi="Arial" w:cs="Arial"/>
                  </w:rPr>
                  <w:t>by</w:t>
                </w:r>
              </w:p>
            </w:txbxContent>
          </v:textbox>
          <w10:wrap anchorx="page" anchory="page"/>
        </v:shape>
      </w:pict>
    </w:r>
    <w:r>
      <w:pict w14:anchorId="5453B408">
        <v:shape id="_x0000_s2049" type="#_x0000_t202" style="position:absolute;margin-left:537.8pt;margin-top:735.4pt;width:40.1pt;height:11.95pt;z-index:-251658240;mso-position-horizontal-relative:page;mso-position-vertical-relative:page" filled="f" stroked="f">
          <v:textbox inset="0,0,0,0">
            <w:txbxContent>
              <w:p w14:paraId="28483F03" w14:textId="77777777" w:rsidR="009B7E15" w:rsidRDefault="00C86221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-1"/>
                  </w:rPr>
                  <w:t>P</w:t>
                </w:r>
                <w:r>
                  <w:rPr>
                    <w:rFonts w:ascii="Arial" w:eastAsia="Arial" w:hAnsi="Arial" w:cs="Arial"/>
                  </w:rPr>
                  <w:t>a</w:t>
                </w:r>
                <w:r>
                  <w:rPr>
                    <w:rFonts w:ascii="Arial" w:eastAsia="Arial" w:hAnsi="Arial" w:cs="Arial"/>
                    <w:spacing w:val="2"/>
                  </w:rPr>
                  <w:t>g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-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534E" w14:textId="77777777" w:rsidR="00C86221" w:rsidRDefault="00C86221">
      <w:r>
        <w:separator/>
      </w:r>
    </w:p>
  </w:footnote>
  <w:footnote w:type="continuationSeparator" w:id="0">
    <w:p w14:paraId="7E459278" w14:textId="77777777" w:rsidR="00C86221" w:rsidRDefault="00C86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36BF8"/>
    <w:multiLevelType w:val="multilevel"/>
    <w:tmpl w:val="CDD01E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15"/>
    <w:rsid w:val="00134FCC"/>
    <w:rsid w:val="009B7E15"/>
    <w:rsid w:val="00C8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73435AE"/>
  <w15:docId w15:val="{6D3FF36C-6C96-4F5F-93DF-6000D855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34FC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4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kayl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4809</Words>
  <Characters>27416</Characters>
  <Application>Microsoft Office Word</Application>
  <DocSecurity>0</DocSecurity>
  <Lines>228</Lines>
  <Paragraphs>64</Paragraphs>
  <ScaleCrop>false</ScaleCrop>
  <Company/>
  <LinksUpToDate>false</LinksUpToDate>
  <CharactersWithSpaces>32161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2021-06-30T14:22:00Z</dcterms:created>
  <dcterms:modified xsi:type="dcterms:W3CDTF">2021-06-30T14:24:00Z</dcterms:modified>
</cp:coreProperties>
</file>